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2" w:rsidRPr="00AE1DB7" w:rsidRDefault="00400FD2" w:rsidP="00400FD2">
      <w:pPr>
        <w:suppressAutoHyphens/>
        <w:jc w:val="right"/>
      </w:pPr>
      <w:r w:rsidRPr="00AE1DB7">
        <w:t xml:space="preserve">Приложение </w:t>
      </w:r>
      <w:r>
        <w:t>3</w:t>
      </w:r>
    </w:p>
    <w:p w:rsidR="00400FD2" w:rsidRPr="00AE1DB7" w:rsidRDefault="00400FD2" w:rsidP="00400FD2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400FD2" w:rsidRPr="00AE1DB7" w:rsidRDefault="00400FD2" w:rsidP="00400FD2">
      <w:pPr>
        <w:suppressAutoHyphens/>
        <w:jc w:val="right"/>
      </w:pPr>
      <w:r w:rsidRPr="00AE1DB7">
        <w:t>Воскресенского муниципального округа</w:t>
      </w:r>
    </w:p>
    <w:p w:rsidR="00400FD2" w:rsidRPr="00AE1DB7" w:rsidRDefault="00400FD2" w:rsidP="00400FD2">
      <w:pPr>
        <w:suppressAutoHyphens/>
        <w:jc w:val="right"/>
      </w:pPr>
      <w:r w:rsidRPr="00AE1DB7">
        <w:t>Нижегородской области</w:t>
      </w:r>
    </w:p>
    <w:p w:rsidR="00400FD2" w:rsidRPr="00AE1DB7" w:rsidRDefault="00400FD2" w:rsidP="00400FD2">
      <w:pPr>
        <w:suppressAutoHyphens/>
        <w:jc w:val="right"/>
      </w:pPr>
      <w:r w:rsidRPr="00AE1DB7">
        <w:t>от</w:t>
      </w:r>
      <w:r>
        <w:t xml:space="preserve"> 26 января </w:t>
      </w:r>
      <w:r w:rsidRPr="00AE1DB7">
        <w:t>202</w:t>
      </w:r>
      <w:r>
        <w:t>6</w:t>
      </w:r>
      <w:r w:rsidRPr="00AE1DB7">
        <w:t xml:space="preserve"> года № </w:t>
      </w:r>
      <w:r>
        <w:t>1</w:t>
      </w:r>
    </w:p>
    <w:p w:rsidR="00400FD2" w:rsidRPr="00073D5A" w:rsidRDefault="00400FD2" w:rsidP="00400FD2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Воскресенского муниципального округа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Нижегородской области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400FD2" w:rsidRDefault="00400FD2" w:rsidP="00400FD2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400FD2" w:rsidRPr="00073D5A" w:rsidRDefault="00400FD2" w:rsidP="00400FD2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400FD2" w:rsidRDefault="00400FD2" w:rsidP="00400FD2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400FD2" w:rsidRPr="00AE1DB7" w:rsidRDefault="00400FD2" w:rsidP="00400FD2">
      <w:pPr>
        <w:suppressAutoHyphens/>
        <w:jc w:val="right"/>
      </w:pPr>
    </w:p>
    <w:p w:rsidR="00400FD2" w:rsidRPr="00073D5A" w:rsidRDefault="00400FD2" w:rsidP="00400FD2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4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к решению Совета депутатов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Воскресенского муниципального округа</w:t>
      </w:r>
    </w:p>
    <w:p w:rsidR="00400FD2" w:rsidRPr="00073D5A" w:rsidRDefault="00400FD2" w:rsidP="00400FD2">
      <w:pPr>
        <w:ind w:left="5580" w:hanging="5580"/>
        <w:jc w:val="right"/>
      </w:pPr>
      <w:r w:rsidRPr="00073D5A">
        <w:t>Нижегородской области</w:t>
      </w:r>
    </w:p>
    <w:p w:rsidR="00400FD2" w:rsidRDefault="00400FD2" w:rsidP="00400FD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00FD2" w:rsidRPr="00073D5A" w:rsidRDefault="00400FD2" w:rsidP="00400FD2">
      <w:pPr>
        <w:ind w:left="5580" w:hanging="5580"/>
        <w:jc w:val="right"/>
      </w:pPr>
    </w:p>
    <w:p w:rsidR="00400FD2" w:rsidRPr="00073D5A" w:rsidRDefault="00400FD2" w:rsidP="00400FD2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400FD2" w:rsidRDefault="00400FD2" w:rsidP="00400FD2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87"/>
        <w:gridCol w:w="519"/>
        <w:gridCol w:w="381"/>
        <w:gridCol w:w="441"/>
        <w:gridCol w:w="1234"/>
        <w:gridCol w:w="459"/>
        <w:gridCol w:w="1350"/>
        <w:gridCol w:w="1350"/>
        <w:gridCol w:w="1350"/>
      </w:tblGrid>
      <w:tr w:rsidR="00400FD2" w:rsidRPr="00400FD2" w:rsidTr="00151538">
        <w:trPr>
          <w:trHeight w:val="300"/>
        </w:trPr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400FD2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400FD2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400FD2" w:rsidRPr="00400FD2" w:rsidTr="00151538">
        <w:trPr>
          <w:trHeight w:val="300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00FD2" w:rsidRPr="00400FD2" w:rsidTr="00151538">
        <w:trPr>
          <w:trHeight w:val="276"/>
        </w:trPr>
        <w:tc>
          <w:tcPr>
            <w:tcW w:w="1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00FD2" w:rsidRPr="00400FD2" w:rsidTr="00151538">
        <w:trPr>
          <w:trHeight w:val="10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21 372 300,00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400FD2" w:rsidRPr="00400FD2" w:rsidTr="00151538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18 504 900,00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400FD2" w:rsidRPr="00400FD2" w:rsidTr="00151538">
        <w:trPr>
          <w:trHeight w:val="9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"Управление муниципальными </w:t>
            </w:r>
            <w:r w:rsidRPr="00400FD2">
              <w:rPr>
                <w:rFonts w:eastAsia="Times New Roman"/>
                <w:color w:val="000000"/>
              </w:rPr>
              <w:lastRenderedPageBreak/>
              <w:t>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</w:tr>
      <w:tr w:rsidR="00400FD2" w:rsidRPr="00400FD2" w:rsidTr="00151538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</w:tr>
      <w:tr w:rsidR="00400FD2" w:rsidRPr="00400FD2" w:rsidTr="00151538">
        <w:trPr>
          <w:trHeight w:val="3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</w:tr>
      <w:tr w:rsidR="00400FD2" w:rsidRPr="00400FD2" w:rsidTr="00151538">
        <w:trPr>
          <w:trHeight w:val="55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16 835 600,00</w:t>
            </w:r>
          </w:p>
        </w:tc>
      </w:tr>
      <w:tr w:rsidR="00400FD2" w:rsidRPr="00400FD2" w:rsidTr="00151538">
        <w:trPr>
          <w:trHeight w:val="1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400FD2" w:rsidRPr="00400FD2" w:rsidTr="00151538">
        <w:trPr>
          <w:trHeight w:val="6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1 038 300,00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10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5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2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400FD2" w:rsidRPr="00400FD2" w:rsidTr="00151538">
        <w:trPr>
          <w:trHeight w:val="4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7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4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400FD2" w:rsidRPr="00400FD2" w:rsidTr="00151538">
        <w:trPr>
          <w:trHeight w:val="7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14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«Защита населения и территории Воскресенского муниципального </w:t>
            </w:r>
            <w:r w:rsidRPr="00400FD2">
              <w:rPr>
                <w:rFonts w:eastAsia="Times New Roman"/>
                <w:color w:val="000000"/>
              </w:rPr>
              <w:lastRenderedPageBreak/>
              <w:t>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9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5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7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400FD2">
              <w:rPr>
                <w:rFonts w:eastAsia="Times New Roman"/>
                <w:color w:val="000000"/>
              </w:rPr>
              <w:t>дств в ц</w:t>
            </w:r>
            <w:proofErr w:type="gramEnd"/>
            <w:r w:rsidRPr="00400FD2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3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Профессиональная подготовка, переподготовка и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повышение квалификации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8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6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9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8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7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3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«Социальная поддержка ветеранов и инвалидов Воскресенского муниципального округа Нижегородской </w:t>
            </w:r>
            <w:r w:rsidRPr="00400FD2">
              <w:rPr>
                <w:rFonts w:eastAsia="Times New Roman"/>
                <w:color w:val="000000"/>
              </w:rPr>
              <w:lastRenderedPageBreak/>
              <w:t>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1 864 300,00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438 000,00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6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Обслуживание государственного (муниципального)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внутреннего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12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5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4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400FD2" w:rsidRPr="00400FD2" w:rsidTr="00151538">
        <w:trPr>
          <w:trHeight w:val="14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168 052 518,07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166 257 929,00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158 129 129,00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31 808 400,00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400FD2" w:rsidRPr="00400FD2" w:rsidTr="00151538">
        <w:trPr>
          <w:trHeight w:val="12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400FD2" w:rsidRPr="00400FD2" w:rsidTr="00151538">
        <w:trPr>
          <w:trHeight w:val="3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</w:tr>
      <w:tr w:rsidR="00400FD2" w:rsidRPr="00400FD2" w:rsidTr="00151538">
        <w:trPr>
          <w:trHeight w:val="4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</w:tr>
      <w:tr w:rsidR="00400FD2" w:rsidRPr="00400FD2" w:rsidTr="00151538">
        <w:trPr>
          <w:trHeight w:val="1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</w:tr>
      <w:tr w:rsidR="00400FD2" w:rsidRPr="00400FD2" w:rsidTr="00151538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26 947 400,00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26 876 800,00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3 607 600,00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400FD2" w:rsidRPr="00400FD2" w:rsidTr="00151538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1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400FD2" w:rsidRPr="00400FD2" w:rsidTr="00151538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265 000,00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10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«Защита населения и территории </w:t>
            </w:r>
            <w:r w:rsidRPr="00400FD2">
              <w:rPr>
                <w:rFonts w:eastAsia="Times New Roman"/>
                <w:color w:val="000000"/>
              </w:rPr>
              <w:lastRenderedPageBreak/>
              <w:t>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"Обеспечение пожарной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3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1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38 553 000,00</w:t>
            </w:r>
          </w:p>
        </w:tc>
      </w:tr>
      <w:tr w:rsidR="00400FD2" w:rsidRPr="00400FD2" w:rsidTr="00151538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400FD2" w:rsidRPr="00400FD2" w:rsidTr="00151538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400FD2" w:rsidRPr="00400FD2" w:rsidTr="00151538">
        <w:trPr>
          <w:trHeight w:val="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Оборудование минерализованных полос (опашка) вокруг населенных </w:t>
            </w:r>
            <w:r w:rsidRPr="00400FD2">
              <w:rPr>
                <w:rFonts w:eastAsia="Times New Roman"/>
                <w:color w:val="000000"/>
              </w:rPr>
              <w:lastRenderedPageBreak/>
              <w:t>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1 196 000,00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44 820 700,00</w:t>
            </w:r>
          </w:p>
        </w:tc>
      </w:tr>
      <w:tr w:rsidR="00400FD2" w:rsidRPr="00400FD2" w:rsidTr="00151538">
        <w:trPr>
          <w:trHeight w:val="4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44 820 700,00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400FD2">
              <w:rPr>
                <w:rFonts w:eastAsia="Times New Roman"/>
                <w:color w:val="000000"/>
              </w:rPr>
              <w:t>г.</w:t>
            </w:r>
            <w:proofErr w:type="gramStart"/>
            <w:r w:rsidRPr="00400FD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400FD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44 820 700,00</w:t>
            </w:r>
          </w:p>
        </w:tc>
      </w:tr>
      <w:tr w:rsidR="00400FD2" w:rsidRPr="00400FD2" w:rsidTr="00151538">
        <w:trPr>
          <w:trHeight w:val="4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31 306 600,00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44 155 700,00</w:t>
            </w:r>
          </w:p>
        </w:tc>
      </w:tr>
      <w:tr w:rsidR="00400FD2" w:rsidRPr="00400FD2" w:rsidTr="00151538">
        <w:trPr>
          <w:trHeight w:val="7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25 069 500,00</w:t>
            </w:r>
          </w:p>
        </w:tc>
      </w:tr>
      <w:tr w:rsidR="00400FD2" w:rsidRPr="00400FD2" w:rsidTr="00151538">
        <w:trPr>
          <w:trHeight w:val="4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18 058 300,00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400FD2" w:rsidRPr="00400FD2" w:rsidTr="00151538">
        <w:trPr>
          <w:trHeight w:val="9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</w:t>
            </w:r>
            <w:r w:rsidRPr="00400FD2">
              <w:rPr>
                <w:rFonts w:eastAsia="Times New Roman"/>
                <w:color w:val="000000"/>
              </w:rPr>
              <w:lastRenderedPageBreak/>
              <w:t>искусственных сооружений на них (дорожный фонд)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19 086 200,00</w:t>
            </w:r>
          </w:p>
        </w:tc>
      </w:tr>
      <w:tr w:rsidR="00400FD2" w:rsidRPr="00400FD2" w:rsidTr="00151538">
        <w:trPr>
          <w:trHeight w:val="5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13 248 300,00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665 000,00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665 000,00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6 930 000,00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400FD2">
              <w:rPr>
                <w:rFonts w:eastAsia="Times New Roman"/>
                <w:color w:val="000000"/>
              </w:rPr>
              <w:t>средст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областного и федерального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4 667 768,07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400FD2">
              <w:rPr>
                <w:rFonts w:eastAsia="Times New Roman"/>
                <w:color w:val="000000"/>
              </w:rPr>
              <w:t>средст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2 121 100,00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57 599 650,00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400FD2" w:rsidRPr="00400FD2" w:rsidTr="00151538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400FD2">
              <w:rPr>
                <w:rFonts w:eastAsia="Times New Roman"/>
                <w:color w:val="000000"/>
              </w:rPr>
              <w:t>г.</w:t>
            </w:r>
            <w:proofErr w:type="gramStart"/>
            <w:r w:rsidRPr="00400FD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400FD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54 642 450,00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«Благоустройство </w:t>
            </w:r>
            <w:r w:rsidRPr="00400FD2">
              <w:rPr>
                <w:rFonts w:eastAsia="Times New Roman"/>
                <w:color w:val="000000"/>
              </w:rPr>
              <w:lastRenderedPageBreak/>
              <w:t xml:space="preserve">населенных пунктов Воскресенского муниципального округа Нижегородской области на 2024-2028 </w:t>
            </w:r>
            <w:proofErr w:type="spellStart"/>
            <w:r w:rsidRPr="00400FD2">
              <w:rPr>
                <w:rFonts w:eastAsia="Times New Roman"/>
                <w:color w:val="000000"/>
              </w:rPr>
              <w:t>г.</w:t>
            </w:r>
            <w:proofErr w:type="gramStart"/>
            <w:r w:rsidRPr="00400FD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400FD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54 642 450,00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43 282 629,00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9 157 600,00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10 460 600,00</w:t>
            </w:r>
          </w:p>
        </w:tc>
      </w:tr>
      <w:tr w:rsidR="00400FD2" w:rsidRPr="00400FD2" w:rsidTr="00151538">
        <w:trPr>
          <w:trHeight w:val="7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266 000,00</w:t>
            </w:r>
          </w:p>
        </w:tc>
      </w:tr>
      <w:tr w:rsidR="00400FD2" w:rsidRPr="00400FD2" w:rsidTr="00151538">
        <w:trPr>
          <w:trHeight w:val="6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400FD2" w:rsidRPr="00400FD2" w:rsidTr="00151538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8 957 600,00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10 194 600,00</w:t>
            </w:r>
          </w:p>
        </w:tc>
      </w:tr>
      <w:tr w:rsidR="00400FD2" w:rsidRPr="00400FD2" w:rsidTr="00151538">
        <w:trPr>
          <w:trHeight w:val="2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8 957 600,00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400FD2" w:rsidRPr="00400FD2" w:rsidTr="00151538">
        <w:trPr>
          <w:trHeight w:val="8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Организация содержания мест захоронения (ремонт кладбищ, ремонт памятников) на </w:t>
            </w:r>
            <w:r w:rsidRPr="00400FD2">
              <w:rPr>
                <w:rFonts w:eastAsia="Times New Roman"/>
                <w:color w:val="000000"/>
              </w:rPr>
              <w:lastRenderedPageBreak/>
              <w:t>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gramStart"/>
            <w:r w:rsidRPr="00400FD2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69 900,00</w:t>
            </w:r>
          </w:p>
        </w:tc>
      </w:tr>
      <w:tr w:rsidR="00400FD2" w:rsidRPr="00400FD2" w:rsidTr="00151538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gramStart"/>
            <w:r w:rsidRPr="00400FD2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69 900,00</w:t>
            </w:r>
          </w:p>
        </w:tc>
      </w:tr>
      <w:tr w:rsidR="00400FD2" w:rsidRPr="00400FD2" w:rsidTr="00151538">
        <w:trPr>
          <w:trHeight w:val="3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400FD2" w:rsidRPr="00400FD2" w:rsidTr="00151538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Содержания объектов озеленения и цветников на территории Воскресенского </w:t>
            </w:r>
            <w:r w:rsidRPr="00400FD2">
              <w:rPr>
                <w:rFonts w:eastAsia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9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400FD2">
              <w:rPr>
                <w:rFonts w:eastAsia="Times New Roman"/>
                <w:color w:val="000000"/>
              </w:rPr>
              <w:t>р.п</w:t>
            </w:r>
            <w:proofErr w:type="spellEnd"/>
            <w:r w:rsidRPr="00400FD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400FD2">
              <w:rPr>
                <w:rFonts w:eastAsia="Times New Roman"/>
                <w:color w:val="000000"/>
              </w:rPr>
              <w:t>р.п</w:t>
            </w:r>
            <w:proofErr w:type="spellEnd"/>
            <w:r w:rsidRPr="00400FD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635 000,00</w:t>
            </w:r>
          </w:p>
        </w:tc>
      </w:tr>
      <w:tr w:rsidR="00400FD2" w:rsidRPr="00400FD2" w:rsidTr="00151538">
        <w:trPr>
          <w:trHeight w:val="8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635 000,00</w:t>
            </w:r>
          </w:p>
        </w:tc>
      </w:tr>
      <w:tr w:rsidR="00400FD2" w:rsidRPr="00400FD2" w:rsidTr="00151538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2 635 000,00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400FD2" w:rsidRPr="00400FD2" w:rsidTr="00151538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«Вам решать!»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30 609 759,00</w:t>
            </w:r>
          </w:p>
        </w:tc>
      </w:tr>
      <w:tr w:rsidR="00400FD2" w:rsidRPr="00400FD2" w:rsidTr="00151538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6 643 574,00</w:t>
            </w:r>
          </w:p>
        </w:tc>
      </w:tr>
      <w:tr w:rsidR="00400FD2" w:rsidRPr="00400FD2" w:rsidTr="00151538">
        <w:trPr>
          <w:trHeight w:val="7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5 848 001,00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400FD2" w:rsidRPr="00400FD2" w:rsidTr="00151538">
        <w:trPr>
          <w:trHeight w:val="3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16 186 159,00</w:t>
            </w:r>
          </w:p>
        </w:tc>
      </w:tr>
      <w:tr w:rsidR="00400FD2" w:rsidRPr="00400FD2" w:rsidTr="00151538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19 408 294,00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400FD2" w:rsidRPr="00400FD2" w:rsidTr="00151538">
        <w:trPr>
          <w:trHeight w:val="3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Организация озеленения территорий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7 780 026,00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6 848 345,00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gramStart"/>
            <w:r w:rsidRPr="00400FD2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400FD2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400FD2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400FD2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</w:tr>
      <w:tr w:rsidR="00400FD2" w:rsidRPr="00400FD2" w:rsidTr="00151538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</w:tr>
      <w:tr w:rsidR="00400FD2" w:rsidRPr="00400FD2" w:rsidTr="00151538">
        <w:trPr>
          <w:trHeight w:val="13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1 507 370,00</w:t>
            </w:r>
          </w:p>
        </w:tc>
      </w:tr>
      <w:tr w:rsidR="00400FD2" w:rsidRPr="00400FD2" w:rsidTr="00151538">
        <w:trPr>
          <w:trHeight w:val="2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194 620 755,15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проведение спортивно-массовых мероприятий среди учащихся образовательных учреждений, направленных на пропаганду здорового </w:t>
            </w:r>
            <w:r w:rsidRPr="00400FD2">
              <w:rPr>
                <w:rFonts w:eastAsia="Times New Roman"/>
                <w:color w:val="000000"/>
              </w:rPr>
              <w:lastRenderedPageBreak/>
              <w:t>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22 087 961,45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400FD2" w:rsidRPr="00400FD2" w:rsidTr="00151538">
        <w:trPr>
          <w:trHeight w:val="2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400FD2" w:rsidRPr="00400FD2" w:rsidTr="00151538">
        <w:trPr>
          <w:trHeight w:val="109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17 362 200,00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17 362 200,00</w:t>
            </w:r>
          </w:p>
        </w:tc>
      </w:tr>
      <w:tr w:rsidR="00400FD2" w:rsidRPr="00400FD2" w:rsidTr="00151538">
        <w:trPr>
          <w:trHeight w:val="1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4 097 554,11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Программа "Развитие дополнительного образования в сфере культуры"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17 362 200,00</w:t>
            </w:r>
          </w:p>
        </w:tc>
      </w:tr>
      <w:tr w:rsidR="00400FD2" w:rsidRPr="00400FD2" w:rsidTr="00151538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17 362 200,00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784 857,34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400FD2" w:rsidRPr="00400FD2" w:rsidTr="00151538">
        <w:trPr>
          <w:trHeight w:val="9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</w:tr>
      <w:tr w:rsidR="00400FD2" w:rsidRPr="00400FD2" w:rsidTr="00151538">
        <w:trPr>
          <w:trHeight w:val="5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654 150,00</w:t>
            </w:r>
          </w:p>
        </w:tc>
      </w:tr>
      <w:tr w:rsidR="00400FD2" w:rsidRPr="00400FD2" w:rsidTr="00151538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</w:tr>
      <w:tr w:rsidR="00400FD2" w:rsidRPr="00400FD2" w:rsidTr="00151538">
        <w:trPr>
          <w:trHeight w:val="115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</w:tr>
      <w:tr w:rsidR="00400FD2" w:rsidRPr="00400FD2" w:rsidTr="00151538">
        <w:trPr>
          <w:trHeight w:val="9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27 500,00</w:t>
            </w:r>
          </w:p>
        </w:tc>
      </w:tr>
      <w:tr w:rsidR="00400FD2" w:rsidRPr="00400FD2" w:rsidTr="00151538">
        <w:trPr>
          <w:trHeight w:val="6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400FD2" w:rsidRPr="00400FD2" w:rsidTr="00151538">
        <w:trPr>
          <w:trHeight w:val="6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137 800,00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spellStart"/>
            <w:r w:rsidRPr="00400FD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00FD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</w:tr>
      <w:tr w:rsidR="00400FD2" w:rsidRPr="00400FD2" w:rsidTr="00151538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35 000,00</w:t>
            </w:r>
          </w:p>
        </w:tc>
      </w:tr>
      <w:tr w:rsidR="00400FD2" w:rsidRPr="00400FD2" w:rsidTr="00151538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400FD2" w:rsidRPr="00400FD2" w:rsidTr="00151538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</w:tr>
      <w:tr w:rsidR="00400FD2" w:rsidRPr="00400FD2" w:rsidTr="00151538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84 800,00</w:t>
            </w:r>
          </w:p>
        </w:tc>
      </w:tr>
      <w:tr w:rsidR="00400FD2" w:rsidRPr="00400FD2" w:rsidTr="00151538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400FD2" w:rsidRPr="00400FD2" w:rsidTr="00151538">
        <w:trPr>
          <w:trHeight w:val="6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</w:tr>
      <w:tr w:rsidR="00400FD2" w:rsidRPr="00400FD2" w:rsidTr="00151538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</w:tr>
      <w:tr w:rsidR="00400FD2" w:rsidRPr="00400FD2" w:rsidTr="00151538">
        <w:trPr>
          <w:trHeight w:val="3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147 700,00</w:t>
            </w:r>
          </w:p>
        </w:tc>
      </w:tr>
      <w:tr w:rsidR="00400FD2" w:rsidRPr="00400FD2" w:rsidTr="00151538">
        <w:trPr>
          <w:trHeight w:val="5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400FD2" w:rsidRPr="00400FD2" w:rsidTr="00151538">
        <w:trPr>
          <w:trHeight w:val="6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160 500,00</w:t>
            </w:r>
          </w:p>
        </w:tc>
      </w:tr>
      <w:tr w:rsidR="00400FD2" w:rsidRPr="00400FD2" w:rsidTr="00151538">
        <w:trPr>
          <w:trHeight w:val="3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Участие молодежи в волонтерской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60 500,00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400FD2" w:rsidRPr="00400FD2" w:rsidTr="00151538">
        <w:trPr>
          <w:trHeight w:val="2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4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58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7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180 650,00</w:t>
            </w:r>
          </w:p>
        </w:tc>
      </w:tr>
      <w:tr w:rsidR="00400FD2" w:rsidRPr="00400FD2" w:rsidTr="00151538">
        <w:trPr>
          <w:trHeight w:val="7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</w:tr>
      <w:tr w:rsidR="00400FD2" w:rsidRPr="00400FD2" w:rsidTr="00151538">
        <w:trPr>
          <w:trHeight w:val="9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содействие в развитии работы военно-патриотических клубов (оказание финансовой помощи </w:t>
            </w:r>
            <w:r w:rsidRPr="00400FD2">
              <w:rPr>
                <w:rFonts w:eastAsia="Times New Roman"/>
                <w:color w:val="000000"/>
              </w:rPr>
              <w:lastRenderedPageBreak/>
              <w:t>на проводимые мероприятия и покупку материально-технической базы)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127 200,00</w:t>
            </w:r>
          </w:p>
        </w:tc>
      </w:tr>
      <w:tr w:rsidR="00400FD2" w:rsidRPr="00400FD2" w:rsidTr="00151538">
        <w:trPr>
          <w:trHeight w:val="2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400FD2" w:rsidRPr="00400FD2" w:rsidTr="00151538">
        <w:trPr>
          <w:trHeight w:val="3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</w:tr>
      <w:tr w:rsidR="00400FD2" w:rsidRPr="00400FD2" w:rsidTr="00151538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7 200,00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46 250,00</w:t>
            </w:r>
          </w:p>
        </w:tc>
      </w:tr>
      <w:tr w:rsidR="00400FD2" w:rsidRPr="00400FD2" w:rsidTr="00151538">
        <w:trPr>
          <w:trHeight w:val="4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400FD2" w:rsidRPr="00400FD2" w:rsidTr="00151538">
        <w:trPr>
          <w:trHeight w:val="3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169 927 603,70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400FD2" w:rsidRPr="00400FD2" w:rsidTr="00151538">
        <w:trPr>
          <w:trHeight w:val="6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85 521 563,12</w:t>
            </w:r>
          </w:p>
        </w:tc>
      </w:tr>
      <w:tr w:rsidR="00400FD2" w:rsidRPr="00400FD2" w:rsidTr="00151538">
        <w:trPr>
          <w:trHeight w:val="40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"Развитие культуры в Воскресенском </w:t>
            </w:r>
            <w:r w:rsidRPr="00400FD2">
              <w:rPr>
                <w:rFonts w:eastAsia="Times New Roman"/>
                <w:color w:val="000000"/>
              </w:rPr>
              <w:lastRenderedPageBreak/>
              <w:t>муниципальном округе"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85 521 563,12</w:t>
            </w:r>
          </w:p>
        </w:tc>
      </w:tr>
      <w:tr w:rsidR="00400FD2" w:rsidRPr="00400FD2" w:rsidTr="00151538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Развитие библиотечного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24 224 263,12</w:t>
            </w:r>
          </w:p>
        </w:tc>
      </w:tr>
      <w:tr w:rsidR="00400FD2" w:rsidRPr="00400FD2" w:rsidTr="00151538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24 167 905,00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400FD2" w:rsidRPr="00400FD2" w:rsidTr="00151538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2 161 100,00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400FD2" w:rsidRPr="00400FD2" w:rsidTr="00151538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56 358,12</w:t>
            </w:r>
          </w:p>
        </w:tc>
      </w:tr>
      <w:tr w:rsidR="00400FD2" w:rsidRPr="00400FD2" w:rsidTr="00151538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21 297 300,00</w:t>
            </w:r>
          </w:p>
        </w:tc>
      </w:tr>
      <w:tr w:rsidR="00400FD2" w:rsidRPr="00400FD2" w:rsidTr="00151538">
        <w:trPr>
          <w:trHeight w:val="3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6 297 300,00</w:t>
            </w:r>
          </w:p>
        </w:tc>
      </w:tr>
      <w:tr w:rsidR="00400FD2" w:rsidRPr="00400FD2" w:rsidTr="00151538">
        <w:trPr>
          <w:trHeight w:val="8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400FD2" w:rsidRPr="00400FD2" w:rsidTr="00151538">
        <w:trPr>
          <w:trHeight w:val="3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834 580,00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400FD2" w:rsidRPr="00400FD2" w:rsidTr="00151538">
        <w:trPr>
          <w:trHeight w:val="3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400FD2" w:rsidRPr="00400FD2" w:rsidTr="00151538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15 000 000,00</w:t>
            </w:r>
          </w:p>
        </w:tc>
      </w:tr>
      <w:tr w:rsidR="00400FD2" w:rsidRPr="00400FD2" w:rsidTr="00151538">
        <w:trPr>
          <w:trHeight w:val="5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15 853 680,00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50 517 530,40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40 000 000,00</w:t>
            </w:r>
          </w:p>
        </w:tc>
      </w:tr>
      <w:tr w:rsidR="00400FD2" w:rsidRPr="00400FD2" w:rsidTr="00151538">
        <w:trPr>
          <w:trHeight w:val="5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Организация проведения культурно-массовых мероприятий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40 000 000,00</w:t>
            </w:r>
          </w:p>
        </w:tc>
      </w:tr>
      <w:tr w:rsidR="00400FD2" w:rsidRPr="00400FD2" w:rsidTr="00151538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41 578 730,40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400FD2" w:rsidRPr="00400FD2" w:rsidTr="00151538">
        <w:trPr>
          <w:trHeight w:val="2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136 986,30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57 966 605,00</w:t>
            </w:r>
          </w:p>
        </w:tc>
      </w:tr>
      <w:tr w:rsidR="00400FD2" w:rsidRPr="00400FD2" w:rsidTr="00151538">
        <w:trPr>
          <w:trHeight w:val="8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"Обеспечение реализации муниципальной </w:t>
            </w:r>
            <w:r w:rsidRPr="00400FD2">
              <w:rPr>
                <w:rFonts w:eastAsia="Times New Roman"/>
                <w:color w:val="000000"/>
              </w:rPr>
              <w:lastRenderedPageBreak/>
              <w:t>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57 966 605,00</w:t>
            </w:r>
          </w:p>
        </w:tc>
      </w:tr>
      <w:tr w:rsidR="00400FD2" w:rsidRPr="00400FD2" w:rsidTr="00151538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</w:tr>
      <w:tr w:rsidR="00400FD2" w:rsidRPr="00400FD2" w:rsidTr="00151538">
        <w:trPr>
          <w:trHeight w:val="1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400FD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3 970 900,00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400FD2" w:rsidRPr="00400FD2" w:rsidTr="00151538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400FD2" w:rsidRPr="00400FD2" w:rsidTr="00151538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53 995 705,00</w:t>
            </w:r>
          </w:p>
        </w:tc>
      </w:tr>
      <w:tr w:rsidR="00400FD2" w:rsidRPr="00400FD2" w:rsidTr="00151538">
        <w:trPr>
          <w:trHeight w:val="10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53 995 705,00</w:t>
            </w:r>
          </w:p>
        </w:tc>
      </w:tr>
      <w:tr w:rsidR="00400FD2" w:rsidRPr="00400FD2" w:rsidTr="00151538">
        <w:trPr>
          <w:trHeight w:val="9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60 761 523,90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400FD2" w:rsidRPr="00400FD2" w:rsidTr="00151538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368 407,70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1 578 490,00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11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«Развитие культуры, молодежной </w:t>
            </w:r>
            <w:r w:rsidRPr="00400FD2">
              <w:rPr>
                <w:rFonts w:eastAsia="Times New Roman"/>
                <w:color w:val="000000"/>
              </w:rPr>
              <w:lastRenderedPageBreak/>
              <w:t>политики и спорта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7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2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400FD2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836 700,00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400FD2" w:rsidRPr="00400FD2" w:rsidTr="00151538">
        <w:trPr>
          <w:trHeight w:val="1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664 705 359,65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669 555 780,30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683 020 386,18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16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7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1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</w:t>
            </w:r>
            <w:r w:rsidRPr="00400FD2">
              <w:rPr>
                <w:rFonts w:eastAsia="Times New Roman"/>
                <w:color w:val="000000"/>
              </w:rPr>
              <w:lastRenderedPageBreak/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</w:t>
            </w:r>
            <w:r w:rsidRPr="00400FD2">
              <w:rPr>
                <w:rFonts w:eastAsia="Times New Roman"/>
                <w:color w:val="000000"/>
              </w:rPr>
              <w:lastRenderedPageBreak/>
              <w:t>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</w:t>
            </w:r>
            <w:r w:rsidRPr="00400FD2"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11.5.11.2</w:t>
            </w:r>
            <w:r w:rsidRPr="00400FD2">
              <w:rPr>
                <w:rFonts w:eastAsia="Times New Roman"/>
                <w:color w:val="000000"/>
              </w:rPr>
              <w:lastRenderedPageBreak/>
              <w:t>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9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10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662 412 859,65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667 686 080,30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681 100 686,18</w:t>
            </w:r>
          </w:p>
        </w:tc>
      </w:tr>
      <w:tr w:rsidR="00400FD2" w:rsidRPr="00400FD2" w:rsidTr="00151538">
        <w:trPr>
          <w:trHeight w:val="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400FD2" w:rsidRPr="00400FD2" w:rsidTr="00151538">
        <w:trPr>
          <w:trHeight w:val="7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«Развитие образования </w:t>
            </w:r>
            <w:r w:rsidRPr="00400FD2">
              <w:rPr>
                <w:rFonts w:eastAsia="Times New Roman"/>
                <w:color w:val="000000"/>
              </w:rPr>
              <w:lastRenderedPageBreak/>
              <w:t>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151 087 400,00</w:t>
            </w:r>
          </w:p>
        </w:tc>
      </w:tr>
      <w:tr w:rsidR="00400FD2" w:rsidRPr="00400FD2" w:rsidTr="00151538">
        <w:trPr>
          <w:trHeight w:val="2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151 087 400,00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139 421 300,00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146 303 700,00</w:t>
            </w:r>
          </w:p>
        </w:tc>
      </w:tr>
      <w:tr w:rsidR="00400FD2" w:rsidRPr="00400FD2" w:rsidTr="00151538">
        <w:trPr>
          <w:trHeight w:val="4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67 195 500,00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70 759 000,00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32 085 300,00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400FD2" w:rsidRPr="00400FD2" w:rsidTr="00151538">
        <w:trPr>
          <w:trHeight w:val="2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400FD2" w:rsidRPr="00400FD2" w:rsidTr="00151538">
        <w:trPr>
          <w:trHeight w:val="6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74 541 100,00</w:t>
            </w:r>
          </w:p>
        </w:tc>
      </w:tr>
      <w:tr w:rsidR="00400FD2" w:rsidRPr="00400FD2" w:rsidTr="00151538">
        <w:trPr>
          <w:trHeight w:val="11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400FD2" w:rsidRPr="00400FD2" w:rsidTr="00151538">
        <w:trPr>
          <w:trHeight w:val="6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gramStart"/>
            <w:r w:rsidRPr="00400FD2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1 003 600,00</w:t>
            </w:r>
          </w:p>
        </w:tc>
      </w:tr>
      <w:tr w:rsidR="00400FD2" w:rsidRPr="00400FD2" w:rsidTr="00151538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Обеспечение деятельности </w:t>
            </w:r>
            <w:r w:rsidRPr="00400FD2">
              <w:rPr>
                <w:rFonts w:eastAsia="Times New Roman"/>
                <w:color w:val="000000"/>
              </w:rPr>
              <w:lastRenderedPageBreak/>
              <w:t>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4 708 100,00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4 783 700,00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2 753 700,00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2 829 300,00</w:t>
            </w:r>
          </w:p>
        </w:tc>
      </w:tr>
      <w:tr w:rsidR="00400FD2" w:rsidRPr="00400FD2" w:rsidTr="00151538">
        <w:trPr>
          <w:trHeight w:val="14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400FD2" w:rsidRPr="00400FD2" w:rsidTr="00151538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952 700,00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400FD2" w:rsidRPr="00400FD2" w:rsidTr="00151538">
        <w:trPr>
          <w:trHeight w:val="3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400FD2" w:rsidRPr="00400FD2" w:rsidTr="00151538">
        <w:trPr>
          <w:trHeight w:val="9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1 954 400,00</w:t>
            </w:r>
          </w:p>
        </w:tc>
      </w:tr>
      <w:tr w:rsidR="00400FD2" w:rsidRPr="00400FD2" w:rsidTr="00151538">
        <w:trPr>
          <w:trHeight w:val="1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400FD2" w:rsidRPr="00400FD2" w:rsidTr="00151538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424 489 009,18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410 193 240,65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424 489 009,18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386 757 240,65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401 053 009,18</w:t>
            </w:r>
          </w:p>
        </w:tc>
      </w:tr>
      <w:tr w:rsidR="00400FD2" w:rsidRPr="00400FD2" w:rsidTr="00151538">
        <w:trPr>
          <w:trHeight w:val="4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120 996 600,00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124 296 100,00</w:t>
            </w:r>
          </w:p>
        </w:tc>
      </w:tr>
      <w:tr w:rsidR="00400FD2" w:rsidRPr="00400FD2" w:rsidTr="00151538">
        <w:trPr>
          <w:trHeight w:val="8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400FD2" w:rsidRPr="00400FD2" w:rsidTr="00151538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47 433 500,00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400FD2" w:rsidRPr="00400FD2" w:rsidTr="00151538">
        <w:trPr>
          <w:trHeight w:val="9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30 358 600,00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400FD2" w:rsidRPr="00400FD2" w:rsidTr="00151538">
        <w:trPr>
          <w:trHeight w:val="3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400FD2" w:rsidRPr="00400FD2" w:rsidTr="00151538">
        <w:trPr>
          <w:trHeight w:val="8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261 647 100,00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173 781 200,00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400FD2" w:rsidRPr="00400FD2" w:rsidTr="00151538">
        <w:trPr>
          <w:trHeight w:val="4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400FD2" w:rsidRPr="00400FD2" w:rsidTr="00151538">
        <w:trPr>
          <w:trHeight w:val="10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</w:t>
            </w:r>
            <w:r w:rsidRPr="00400FD2">
              <w:rPr>
                <w:rFonts w:eastAsia="Times New Roman"/>
                <w:color w:val="000000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918 300,00</w:t>
            </w:r>
          </w:p>
        </w:tc>
      </w:tr>
      <w:tr w:rsidR="00400FD2" w:rsidRPr="00400FD2" w:rsidTr="00151538">
        <w:trPr>
          <w:trHeight w:val="7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400FD2" w:rsidRPr="00400FD2" w:rsidTr="00151538">
        <w:trPr>
          <w:trHeight w:val="8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gramStart"/>
            <w:r w:rsidRPr="00400FD2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7 861 360,88</w:t>
            </w:r>
          </w:p>
        </w:tc>
      </w:tr>
      <w:tr w:rsidR="00400FD2" w:rsidRPr="00400FD2" w:rsidTr="00151538">
        <w:trPr>
          <w:trHeight w:val="4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3 974 924,55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400FD2" w:rsidRPr="00400FD2" w:rsidTr="00151538">
        <w:trPr>
          <w:trHeight w:val="4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4 333 416,00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400FD2" w:rsidRPr="00400FD2" w:rsidTr="00151538">
        <w:trPr>
          <w:trHeight w:val="8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400FD2">
              <w:rPr>
                <w:rFonts w:eastAsia="Times New Roman"/>
                <w:color w:val="000000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3 799 900,00</w:t>
            </w:r>
          </w:p>
        </w:tc>
      </w:tr>
      <w:tr w:rsidR="00400FD2" w:rsidRPr="00400FD2" w:rsidTr="00151538">
        <w:trPr>
          <w:trHeight w:val="4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2 356 846,00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400FD2" w:rsidRPr="00400FD2" w:rsidTr="00151538">
        <w:trPr>
          <w:trHeight w:val="6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1 443 054,00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400FD2" w:rsidRPr="00400FD2" w:rsidTr="00151538">
        <w:trPr>
          <w:trHeight w:val="10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2 530 248,30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</w:tr>
      <w:tr w:rsidR="00400FD2" w:rsidRPr="00400FD2" w:rsidTr="00151538">
        <w:trPr>
          <w:trHeight w:val="11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23 436 000,00</w:t>
            </w:r>
          </w:p>
        </w:tc>
      </w:tr>
      <w:tr w:rsidR="00400FD2" w:rsidRPr="00400FD2" w:rsidTr="00151538">
        <w:trPr>
          <w:trHeight w:val="8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400FD2" w:rsidRPr="00400FD2" w:rsidTr="00151538">
        <w:trPr>
          <w:trHeight w:val="6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400FD2" w:rsidRPr="00400FD2" w:rsidTr="00151538">
        <w:trPr>
          <w:trHeight w:val="2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</w:tr>
      <w:tr w:rsidR="00400FD2" w:rsidRPr="00400FD2" w:rsidTr="00151538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28 907 280,00</w:t>
            </w:r>
          </w:p>
        </w:tc>
      </w:tr>
      <w:tr w:rsidR="00400FD2" w:rsidRPr="00400FD2" w:rsidTr="00151538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7 335 400,00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400FD2" w:rsidRPr="00400FD2" w:rsidTr="00151538">
        <w:trPr>
          <w:trHeight w:val="7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400FD2">
              <w:rPr>
                <w:rFonts w:eastAsia="Times New Roman"/>
                <w:color w:val="000000"/>
              </w:rPr>
              <w:t xml:space="preserve">функционирования модели персонифицированного финансирования </w:t>
            </w:r>
            <w:r w:rsidRPr="00400FD2">
              <w:rPr>
                <w:rFonts w:eastAsia="Times New Roman"/>
                <w:color w:val="000000"/>
              </w:rPr>
              <w:lastRenderedPageBreak/>
              <w:t>дополнительного образования детей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19 430 380,00</w:t>
            </w:r>
          </w:p>
        </w:tc>
      </w:tr>
      <w:tr w:rsidR="00400FD2" w:rsidRPr="00400FD2" w:rsidTr="00151538">
        <w:trPr>
          <w:trHeight w:val="9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400FD2" w:rsidRPr="00400FD2" w:rsidTr="00151538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400FD2" w:rsidRPr="00400FD2" w:rsidTr="00151538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2 141 500,00</w:t>
            </w:r>
          </w:p>
        </w:tc>
      </w:tr>
      <w:tr w:rsidR="00400FD2" w:rsidRPr="00400FD2" w:rsidTr="00151538">
        <w:trPr>
          <w:trHeight w:val="8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2 822 300,00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400FD2" w:rsidRPr="00400FD2" w:rsidTr="00151538">
        <w:trPr>
          <w:trHeight w:val="2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78 502 139,00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76 289 288,00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76 616 997,00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77 142 239,00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76 289 288,00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76 616 997,00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3 804 219,00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3 987 777,00</w:t>
            </w:r>
          </w:p>
        </w:tc>
      </w:tr>
      <w:tr w:rsidR="00400FD2" w:rsidRPr="00400FD2" w:rsidTr="00151538">
        <w:trPr>
          <w:trHeight w:val="4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3 404 219,00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3 987 777,00</w:t>
            </w:r>
          </w:p>
        </w:tc>
      </w:tr>
      <w:tr w:rsidR="00400FD2" w:rsidRPr="00400FD2" w:rsidTr="00151538">
        <w:trPr>
          <w:trHeight w:val="10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937 440,00</w:t>
            </w:r>
          </w:p>
        </w:tc>
      </w:tr>
      <w:tr w:rsidR="00400FD2" w:rsidRPr="00400FD2" w:rsidTr="00151538">
        <w:trPr>
          <w:trHeight w:val="11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400FD2" w:rsidRPr="00400FD2" w:rsidTr="00151538">
        <w:trPr>
          <w:trHeight w:val="1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400FD2">
              <w:rPr>
                <w:rFonts w:eastAsia="Times New Roman"/>
                <w:color w:val="000000"/>
              </w:rPr>
              <w:lastRenderedPageBreak/>
              <w:t>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3 050 337,00</w:t>
            </w:r>
          </w:p>
        </w:tc>
      </w:tr>
      <w:tr w:rsidR="00400FD2" w:rsidRPr="00400FD2" w:rsidTr="00151538">
        <w:trPr>
          <w:trHeight w:val="1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2 008 072,00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2 437 053,00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2 467 282,00</w:t>
            </w:r>
          </w:p>
        </w:tc>
      </w:tr>
      <w:tr w:rsidR="00400FD2" w:rsidRPr="00400FD2" w:rsidTr="00151538">
        <w:trPr>
          <w:trHeight w:val="3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562 867,00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575 875,00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583 055,00</w:t>
            </w:r>
          </w:p>
        </w:tc>
      </w:tr>
      <w:tr w:rsidR="00400FD2" w:rsidRPr="00400FD2" w:rsidTr="00151538">
        <w:trPr>
          <w:trHeight w:val="5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449 600,00</w:t>
            </w:r>
          </w:p>
        </w:tc>
      </w:tr>
      <w:tr w:rsidR="00400FD2" w:rsidRPr="00400FD2" w:rsidTr="00151538">
        <w:trPr>
          <w:trHeight w:val="3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449 600,00</w:t>
            </w:r>
          </w:p>
        </w:tc>
      </w:tr>
      <w:tr w:rsidR="00400FD2" w:rsidRPr="00400FD2" w:rsidTr="00151538">
        <w:trPr>
          <w:trHeight w:val="12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организацию отдыха </w:t>
            </w:r>
            <w:r w:rsidRPr="00400FD2">
              <w:rPr>
                <w:rFonts w:eastAsia="Times New Roman"/>
                <w:color w:val="000000"/>
              </w:rPr>
              <w:lastRenderedPageBreak/>
              <w:t>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3 231 700,00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00FD2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</w:t>
            </w:r>
            <w:r w:rsidRPr="00400FD2">
              <w:rPr>
                <w:rFonts w:eastAsia="Times New Roman"/>
                <w:color w:val="000000"/>
              </w:rPr>
              <w:lastRenderedPageBreak/>
              <w:t>территории Российской Федерации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449 600,00</w:t>
            </w:r>
          </w:p>
        </w:tc>
      </w:tr>
      <w:tr w:rsidR="00400FD2" w:rsidRPr="00400FD2" w:rsidTr="00151538">
        <w:trPr>
          <w:trHeight w:val="2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1 044 000,00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1 044 000,00</w:t>
            </w:r>
          </w:p>
        </w:tc>
      </w:tr>
      <w:tr w:rsidR="00400FD2" w:rsidRPr="00400FD2" w:rsidTr="00151538">
        <w:trPr>
          <w:trHeight w:val="14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400FD2">
              <w:rPr>
                <w:rFonts w:eastAsia="Times New Roman"/>
                <w:color w:val="000000"/>
              </w:rPr>
              <w:lastRenderedPageBreak/>
              <w:t>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1 044 000,00</w:t>
            </w:r>
          </w:p>
        </w:tc>
      </w:tr>
      <w:tr w:rsidR="00400FD2" w:rsidRPr="00400FD2" w:rsidTr="00151538">
        <w:trPr>
          <w:trHeight w:val="10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</w:tr>
      <w:tr w:rsidR="00400FD2" w:rsidRPr="00400FD2" w:rsidTr="00151538">
        <w:trPr>
          <w:trHeight w:val="4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400FD2" w:rsidRPr="00400FD2" w:rsidTr="00151538">
        <w:trPr>
          <w:trHeight w:val="4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</w:tr>
      <w:tr w:rsidR="00400FD2" w:rsidRPr="00400FD2" w:rsidTr="00151538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400FD2" w:rsidRPr="00400FD2" w:rsidTr="00151538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Ресурсное обеспечение сферы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5 890 800,00</w:t>
            </w:r>
          </w:p>
        </w:tc>
      </w:tr>
      <w:tr w:rsidR="00400FD2" w:rsidRPr="00400FD2" w:rsidTr="00151538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5 890 800,00</w:t>
            </w:r>
          </w:p>
        </w:tc>
      </w:tr>
      <w:tr w:rsidR="00400FD2" w:rsidRPr="00400FD2" w:rsidTr="00151538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5 890 800,00</w:t>
            </w:r>
          </w:p>
        </w:tc>
      </w:tr>
      <w:tr w:rsidR="00400FD2" w:rsidRPr="00400FD2" w:rsidTr="00151538">
        <w:trPr>
          <w:trHeight w:val="1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400FD2" w:rsidRPr="00400FD2" w:rsidTr="00151538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66 292 420,00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65 194 820,00</w:t>
            </w:r>
          </w:p>
        </w:tc>
      </w:tr>
      <w:tr w:rsidR="00400FD2" w:rsidRPr="00400FD2" w:rsidTr="00151538">
        <w:trPr>
          <w:trHeight w:val="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5 319 900,00</w:t>
            </w:r>
          </w:p>
        </w:tc>
      </w:tr>
      <w:tr w:rsidR="00400FD2" w:rsidRPr="00400FD2" w:rsidTr="00151538">
        <w:trPr>
          <w:trHeight w:val="2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5 319 900,00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400FD2" w:rsidRPr="00400FD2" w:rsidTr="00151538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59 874 920,00</w:t>
            </w:r>
          </w:p>
        </w:tc>
      </w:tr>
      <w:tr w:rsidR="00400FD2" w:rsidRPr="00400FD2" w:rsidTr="00151538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59 874 920,00</w:t>
            </w:r>
          </w:p>
        </w:tc>
      </w:tr>
      <w:tr w:rsidR="00400FD2" w:rsidRPr="00400FD2" w:rsidTr="00151538">
        <w:trPr>
          <w:trHeight w:val="4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400FD2" w:rsidRPr="00400FD2" w:rsidTr="00151538">
        <w:trPr>
          <w:trHeight w:val="5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3 226 020,00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400FD2" w:rsidRPr="00400FD2" w:rsidTr="00151538">
        <w:trPr>
          <w:trHeight w:val="2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Прочие выплаты по </w:t>
            </w:r>
            <w:r w:rsidRPr="00400FD2">
              <w:rPr>
                <w:rFonts w:eastAsia="Times New Roman"/>
                <w:color w:val="000000"/>
              </w:rPr>
              <w:lastRenderedPageBreak/>
              <w:t>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07</w:t>
            </w:r>
            <w:r w:rsidRPr="00400FD2">
              <w:rPr>
                <w:rFonts w:eastAsia="Times New Roman"/>
                <w:color w:val="000000"/>
              </w:rPr>
              <w:lastRenderedPageBreak/>
              <w:t>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color w:val="000000"/>
              </w:rPr>
              <w:lastRenderedPageBreak/>
              <w:t>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color w:val="000000"/>
              </w:rPr>
              <w:lastRenderedPageBreak/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77.7.04.9</w:t>
            </w:r>
            <w:r w:rsidRPr="00400FD2">
              <w:rPr>
                <w:rFonts w:eastAsia="Times New Roman"/>
                <w:color w:val="000000"/>
              </w:rPr>
              <w:lastRenderedPageBreak/>
              <w:t>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1 359 </w:t>
            </w:r>
            <w:r w:rsidRPr="00400FD2">
              <w:rPr>
                <w:rFonts w:eastAsia="Times New Roman"/>
                <w:color w:val="000000"/>
              </w:rPr>
              <w:lastRenderedPageBreak/>
              <w:t>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1 797 500,00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400FD2" w:rsidRPr="00400FD2" w:rsidTr="00151538">
        <w:trPr>
          <w:trHeight w:val="4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102 800,00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2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400FD2" w:rsidRPr="00400FD2" w:rsidTr="00151538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</w:tr>
      <w:tr w:rsidR="00400FD2" w:rsidRPr="00400FD2" w:rsidTr="00151538">
        <w:trPr>
          <w:trHeight w:val="3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</w:tr>
      <w:tr w:rsidR="00400FD2" w:rsidRPr="00400FD2" w:rsidTr="00151538">
        <w:trPr>
          <w:trHeight w:val="8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1 694 700,00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400FD2" w:rsidRPr="00400FD2" w:rsidTr="00151538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400FD2" w:rsidRPr="00400FD2" w:rsidTr="00151538">
        <w:trPr>
          <w:trHeight w:val="1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400FD2" w:rsidRPr="00400FD2" w:rsidTr="00151538">
        <w:trPr>
          <w:trHeight w:val="1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400FD2" w:rsidRPr="00400FD2" w:rsidTr="00151538">
        <w:trPr>
          <w:trHeight w:val="7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5 098 200,00</w:t>
            </w:r>
          </w:p>
        </w:tc>
      </w:tr>
      <w:tr w:rsidR="00400FD2" w:rsidRPr="00400FD2" w:rsidTr="00151538">
        <w:trPr>
          <w:trHeight w:val="91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45 430,00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143 100,00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Информационное обслуживание </w:t>
            </w:r>
            <w:r w:rsidRPr="00400FD2">
              <w:rPr>
                <w:rFonts w:eastAsia="Times New Roman"/>
                <w:color w:val="000000"/>
              </w:rPr>
              <w:lastRenderedPageBreak/>
              <w:t>сельскохозяйственных товаропроизводителей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400FD2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229 600,00</w:t>
            </w:r>
          </w:p>
        </w:tc>
      </w:tr>
      <w:tr w:rsidR="00400FD2" w:rsidRPr="00400FD2" w:rsidTr="00151538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229 600,00</w:t>
            </w:r>
          </w:p>
        </w:tc>
      </w:tr>
      <w:tr w:rsidR="00400FD2" w:rsidRPr="00400FD2" w:rsidTr="00151538">
        <w:trPr>
          <w:trHeight w:val="8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400FD2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229 600,00</w:t>
            </w:r>
          </w:p>
        </w:tc>
      </w:tr>
      <w:tr w:rsidR="00400FD2" w:rsidRPr="00400FD2" w:rsidTr="00151538">
        <w:trPr>
          <w:trHeight w:val="3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400FD2" w:rsidRPr="00400FD2" w:rsidTr="00151538">
        <w:trPr>
          <w:trHeight w:val="1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</w:tr>
      <w:tr w:rsidR="00400FD2" w:rsidRPr="00400FD2" w:rsidTr="00151538">
        <w:trPr>
          <w:trHeight w:val="9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Обеспечение реализации Программы и достижение индикаторов Программы </w:t>
            </w:r>
            <w:r w:rsidRPr="00400FD2">
              <w:rPr>
                <w:rFonts w:eastAsia="Times New Roman"/>
                <w:color w:val="000000"/>
              </w:rPr>
              <w:lastRenderedPageBreak/>
              <w:t>(содержание аппарата управления)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</w:tr>
      <w:tr w:rsidR="00400FD2" w:rsidRPr="00400FD2" w:rsidTr="00151538">
        <w:trPr>
          <w:trHeight w:val="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4 868 600,00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</w:tr>
      <w:tr w:rsidR="00400FD2" w:rsidRPr="00400FD2" w:rsidTr="00151538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400FD2" w:rsidRPr="00400FD2" w:rsidTr="00151538">
        <w:trPr>
          <w:trHeight w:val="1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</w:tr>
      <w:tr w:rsidR="00400FD2" w:rsidRPr="00400FD2" w:rsidTr="00151538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966 100,00</w:t>
            </w:r>
          </w:p>
        </w:tc>
      </w:tr>
      <w:tr w:rsidR="00400FD2" w:rsidRPr="00400FD2" w:rsidTr="00151538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400FD2" w:rsidRPr="00400FD2" w:rsidTr="00151538">
        <w:trPr>
          <w:trHeight w:val="1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50 828 660,00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57 385 160,00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233 526 490,00</w:t>
            </w:r>
          </w:p>
        </w:tc>
      </w:tr>
      <w:tr w:rsidR="00400FD2" w:rsidRPr="00400FD2" w:rsidTr="00151538">
        <w:trPr>
          <w:trHeight w:val="1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3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7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8 099 300,00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Обеспечение территорий </w:t>
            </w:r>
            <w:r w:rsidRPr="00400FD2">
              <w:rPr>
                <w:rFonts w:eastAsia="Times New Roman"/>
                <w:color w:val="000000"/>
              </w:rPr>
              <w:lastRenderedPageBreak/>
              <w:t xml:space="preserve">документами </w:t>
            </w:r>
            <w:proofErr w:type="spellStart"/>
            <w:r w:rsidRPr="00400FD2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Технические паспорта на вводимые объекты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400FD2">
              <w:rPr>
                <w:rFonts w:eastAsia="Times New Roman"/>
                <w:color w:val="000000"/>
              </w:rPr>
              <w:t>ГАУ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400FD2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400FD2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5 999 500,00</w:t>
            </w:r>
          </w:p>
        </w:tc>
      </w:tr>
      <w:tr w:rsidR="00400FD2" w:rsidRPr="00400FD2" w:rsidTr="00151538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400FD2" w:rsidRPr="00400FD2" w:rsidTr="00151538">
        <w:trPr>
          <w:trHeight w:val="4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369 500,00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400FD2" w:rsidRPr="00400FD2" w:rsidTr="00151538">
        <w:trPr>
          <w:trHeight w:val="3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15 280 860,00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13 160 200,00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188 989 200,00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6 032 800,00</w:t>
            </w:r>
          </w:p>
        </w:tc>
      </w:tr>
      <w:tr w:rsidR="00400FD2" w:rsidRPr="00400FD2" w:rsidTr="00151538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6 032 800,00</w:t>
            </w:r>
          </w:p>
        </w:tc>
      </w:tr>
      <w:tr w:rsidR="00400FD2" w:rsidRPr="00400FD2" w:rsidTr="00151538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"Адресная </w:t>
            </w:r>
            <w:r w:rsidRPr="00400FD2">
              <w:rPr>
                <w:rFonts w:eastAsia="Times New Roman"/>
                <w:color w:val="000000"/>
              </w:rPr>
              <w:lastRenderedPageBreak/>
              <w:t>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6 032 800,00</w:t>
            </w:r>
          </w:p>
        </w:tc>
      </w:tr>
      <w:tr w:rsidR="00400FD2" w:rsidRPr="00400FD2" w:rsidTr="00151538">
        <w:trPr>
          <w:trHeight w:val="10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1 764 000,00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1 764 000,00</w:t>
            </w:r>
          </w:p>
        </w:tc>
      </w:tr>
      <w:tr w:rsidR="00400FD2" w:rsidRPr="00400FD2" w:rsidTr="00151538">
        <w:trPr>
          <w:trHeight w:val="7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400FD2">
              <w:rPr>
                <w:rFonts w:eastAsia="Times New Roman"/>
                <w:color w:val="000000"/>
              </w:rPr>
              <w:lastRenderedPageBreak/>
              <w:t>детей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04.1.И</w:t>
            </w:r>
            <w:proofErr w:type="gramStart"/>
            <w:r w:rsidRPr="00400FD2">
              <w:rPr>
                <w:rFonts w:eastAsia="Times New Roman"/>
                <w:color w:val="000000"/>
              </w:rPr>
              <w:t>2</w:t>
            </w:r>
            <w:proofErr w:type="gramEnd"/>
            <w:r w:rsidRPr="00400FD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4 268 800,00</w:t>
            </w:r>
          </w:p>
        </w:tc>
      </w:tr>
      <w:tr w:rsidR="00400FD2" w:rsidRPr="00400FD2" w:rsidTr="00151538">
        <w:trPr>
          <w:trHeight w:val="7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04.1.И</w:t>
            </w:r>
            <w:proofErr w:type="gramStart"/>
            <w:r w:rsidRPr="00400FD2">
              <w:rPr>
                <w:rFonts w:eastAsia="Times New Roman"/>
                <w:color w:val="000000"/>
              </w:rPr>
              <w:t>2</w:t>
            </w:r>
            <w:proofErr w:type="gramEnd"/>
            <w:r w:rsidRPr="00400FD2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4 268 800,00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4 268 800,00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8 145 000,00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400FD2" w:rsidRPr="00400FD2" w:rsidTr="00151538">
        <w:trPr>
          <w:trHeight w:val="8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Техническое обслуживание и аварийно-</w:t>
            </w:r>
            <w:r w:rsidRPr="00400FD2">
              <w:rPr>
                <w:rFonts w:eastAsia="Times New Roman"/>
                <w:color w:val="000000"/>
              </w:rPr>
              <w:lastRenderedPageBreak/>
              <w:t>диспетчерское обслуживание газопроводов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176 917 700,00</w:t>
            </w:r>
          </w:p>
        </w:tc>
      </w:tr>
      <w:tr w:rsidR="00400FD2" w:rsidRPr="00400FD2" w:rsidTr="00151538">
        <w:trPr>
          <w:trHeight w:val="9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3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"Снижение </w:t>
            </w:r>
            <w:r w:rsidRPr="00400FD2">
              <w:rPr>
                <w:rFonts w:eastAsia="Times New Roman"/>
                <w:color w:val="000000"/>
              </w:rPr>
              <w:lastRenderedPageBreak/>
              <w:t>количества технологических нарушений на 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176 767 700,00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176 767 700,00</w:t>
            </w:r>
          </w:p>
        </w:tc>
      </w:tr>
      <w:tr w:rsidR="00400FD2" w:rsidRPr="00400FD2" w:rsidTr="00151538">
        <w:trPr>
          <w:trHeight w:val="11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176 767 700,00</w:t>
            </w:r>
          </w:p>
        </w:tc>
      </w:tr>
      <w:tr w:rsidR="00400FD2" w:rsidRPr="00400FD2" w:rsidTr="00151538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6 935 860,00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71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округа </w:t>
            </w:r>
            <w:r w:rsidRPr="00400FD2">
              <w:rPr>
                <w:rFonts w:eastAsia="Times New Roman"/>
                <w:color w:val="000000"/>
              </w:rPr>
              <w:lastRenderedPageBreak/>
              <w:t>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400FD2">
              <w:rPr>
                <w:rFonts w:eastAsia="Times New Roman"/>
                <w:color w:val="000000"/>
              </w:rPr>
              <w:t>г.</w:t>
            </w:r>
            <w:proofErr w:type="gramStart"/>
            <w:r w:rsidRPr="00400FD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400FD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4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6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07.2.И</w:t>
            </w:r>
            <w:proofErr w:type="gramStart"/>
            <w:r w:rsidRPr="00400FD2">
              <w:rPr>
                <w:rFonts w:eastAsia="Times New Roman"/>
                <w:color w:val="000000"/>
              </w:rPr>
              <w:t>4</w:t>
            </w:r>
            <w:proofErr w:type="gramEnd"/>
            <w:r w:rsidRPr="00400FD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11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07.2.И</w:t>
            </w:r>
            <w:proofErr w:type="gramStart"/>
            <w:r w:rsidRPr="00400FD2">
              <w:rPr>
                <w:rFonts w:eastAsia="Times New Roman"/>
                <w:color w:val="000000"/>
              </w:rPr>
              <w:t>4</w:t>
            </w:r>
            <w:proofErr w:type="gramEnd"/>
            <w:r w:rsidRPr="00400FD2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4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400FD2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400FD2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6 132 860,00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6 038 700,00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400FD2" w:rsidRPr="00400FD2" w:rsidTr="00151538">
        <w:trPr>
          <w:trHeight w:val="2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7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</w:t>
            </w:r>
            <w:r w:rsidRPr="00400FD2">
              <w:rPr>
                <w:rFonts w:eastAsia="Times New Roman"/>
                <w:color w:val="000000"/>
              </w:rPr>
              <w:lastRenderedPageBreak/>
              <w:t>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110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11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1 444 800,00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12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400FD2" w:rsidRPr="00400FD2" w:rsidTr="00151538">
        <w:trPr>
          <w:trHeight w:val="5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реализацию дополнительных мероприятий по модернизации </w:t>
            </w:r>
            <w:r w:rsidRPr="00400FD2">
              <w:rPr>
                <w:rFonts w:eastAsia="Times New Roman"/>
                <w:color w:val="000000"/>
              </w:rPr>
              <w:lastRenderedPageBreak/>
              <w:t>школьных систем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400FD2" w:rsidRPr="00400FD2" w:rsidTr="00151538">
        <w:trPr>
          <w:trHeight w:val="3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6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"Адресная инвестиционная программа </w:t>
            </w:r>
            <w:r w:rsidRPr="00400FD2">
              <w:rPr>
                <w:rFonts w:eastAsia="Times New Roman"/>
                <w:color w:val="000000"/>
              </w:rPr>
              <w:lastRenderedPageBreak/>
              <w:t>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11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400FD2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11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возмещение части процентной ставки по кредитам, </w:t>
            </w:r>
            <w:r w:rsidRPr="00400FD2">
              <w:rPr>
                <w:rFonts w:eastAsia="Times New Roman"/>
                <w:color w:val="000000"/>
              </w:rPr>
              <w:lastRenderedPageBreak/>
              <w:t>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2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400FD2" w:rsidRPr="00400FD2" w:rsidTr="00151538">
        <w:trPr>
          <w:trHeight w:val="2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400FD2" w:rsidRPr="00400FD2" w:rsidTr="00151538">
        <w:trPr>
          <w:trHeight w:val="10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</w:tr>
      <w:tr w:rsidR="00400FD2" w:rsidRPr="00400FD2" w:rsidTr="00151538">
        <w:trPr>
          <w:trHeight w:val="8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</w:tr>
      <w:tr w:rsidR="00400FD2" w:rsidRPr="00400FD2" w:rsidTr="00151538">
        <w:trPr>
          <w:trHeight w:val="9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25 803 700,00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</w:t>
            </w:r>
            <w:r w:rsidRPr="00400FD2">
              <w:rPr>
                <w:rFonts w:eastAsia="Times New Roman"/>
                <w:color w:val="000000"/>
              </w:rPr>
              <w:lastRenderedPageBreak/>
              <w:t xml:space="preserve">попечения родителей, а также лица, право на ремонт жилых </w:t>
            </w:r>
            <w:proofErr w:type="gramStart"/>
            <w:r w:rsidRPr="00400FD2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393 700,00</w:t>
            </w:r>
          </w:p>
        </w:tc>
      </w:tr>
      <w:tr w:rsidR="00400FD2" w:rsidRPr="00400FD2" w:rsidTr="00151538">
        <w:trPr>
          <w:trHeight w:val="6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400FD2" w:rsidRPr="00400FD2" w:rsidTr="00151538">
        <w:trPr>
          <w:trHeight w:val="14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25 410 000,00</w:t>
            </w:r>
          </w:p>
        </w:tc>
      </w:tr>
      <w:tr w:rsidR="00400FD2" w:rsidRPr="00400FD2" w:rsidTr="00151538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400FD2" w:rsidRPr="00400FD2" w:rsidTr="00151538">
        <w:trPr>
          <w:trHeight w:val="11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7 242 500,00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5 385 500,00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4 735 900,00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</w:tr>
      <w:tr w:rsidR="00400FD2" w:rsidRPr="00400FD2" w:rsidTr="00151538">
        <w:trPr>
          <w:trHeight w:val="5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</w:tr>
      <w:tr w:rsidR="00400FD2" w:rsidRPr="00400FD2" w:rsidTr="00151538">
        <w:trPr>
          <w:trHeight w:val="14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8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Оценка рыночной стоимости объектов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</w:tr>
      <w:tr w:rsidR="00400FD2" w:rsidRPr="00400FD2" w:rsidTr="00151538">
        <w:trPr>
          <w:trHeight w:val="6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400FD2" w:rsidRPr="00400FD2" w:rsidTr="00151538">
        <w:trPr>
          <w:trHeight w:val="5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</w:tr>
      <w:tr w:rsidR="00400FD2" w:rsidRPr="00400FD2" w:rsidTr="00151538">
        <w:trPr>
          <w:trHeight w:val="1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</w:tr>
      <w:tr w:rsidR="00400FD2" w:rsidRPr="00400FD2" w:rsidTr="00151538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4 485 900,00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400FD2" w:rsidRPr="00400FD2" w:rsidTr="00151538">
        <w:trPr>
          <w:trHeight w:val="12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2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3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</w:t>
            </w:r>
            <w:r w:rsidRPr="00400FD2">
              <w:rPr>
                <w:rFonts w:eastAsia="Times New Roman"/>
                <w:color w:val="000000"/>
              </w:rPr>
              <w:lastRenderedPageBreak/>
              <w:t>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1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4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5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400FD2" w:rsidRPr="00400FD2" w:rsidTr="00151538">
        <w:trPr>
          <w:trHeight w:val="4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"Снижение количества технологических нарушений на </w:t>
            </w:r>
            <w:r w:rsidRPr="00400FD2">
              <w:rPr>
                <w:rFonts w:eastAsia="Times New Roman"/>
                <w:color w:val="000000"/>
              </w:rPr>
              <w:lastRenderedPageBreak/>
              <w:t>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30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Взносы на капремонт по муниципальному жилфонду многоквартирных домов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3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8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4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452 200,00</w:t>
            </w:r>
          </w:p>
        </w:tc>
      </w:tr>
      <w:tr w:rsidR="00400FD2" w:rsidRPr="00400FD2" w:rsidTr="00151538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452 000,00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400FD2" w:rsidRPr="00400FD2" w:rsidTr="00151538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116 606 518,00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98 887 240,00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99 053 001,00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58 885 758,00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</w:tr>
      <w:tr w:rsidR="00400FD2" w:rsidRPr="00400FD2" w:rsidTr="00151538">
        <w:trPr>
          <w:trHeight w:val="8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2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1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Глава муниципального </w:t>
            </w:r>
            <w:r w:rsidRPr="00400FD2">
              <w:rPr>
                <w:rFonts w:eastAsia="Times New Roman"/>
                <w:color w:val="000000"/>
              </w:rPr>
              <w:lastRenderedPageBreak/>
              <w:t>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9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5 045 600,00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</w:tr>
      <w:tr w:rsidR="00400FD2" w:rsidRPr="00400FD2" w:rsidTr="00151538">
        <w:trPr>
          <w:trHeight w:val="1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</w:tr>
      <w:tr w:rsidR="00400FD2" w:rsidRPr="00400FD2" w:rsidTr="00151538">
        <w:trPr>
          <w:trHeight w:val="4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924 200,00</w:t>
            </w:r>
          </w:p>
        </w:tc>
      </w:tr>
      <w:tr w:rsidR="00400FD2" w:rsidRPr="00400FD2" w:rsidTr="00151538">
        <w:trPr>
          <w:trHeight w:val="2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400FD2" w:rsidRPr="00400FD2" w:rsidTr="00151538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400FD2" w:rsidRPr="00400FD2" w:rsidTr="00151538">
        <w:trPr>
          <w:trHeight w:val="11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</w:tr>
      <w:tr w:rsidR="00400FD2" w:rsidRPr="00400FD2" w:rsidTr="00151538">
        <w:trPr>
          <w:trHeight w:val="2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</w:tr>
      <w:tr w:rsidR="00400FD2" w:rsidRPr="00400FD2" w:rsidTr="00151538">
        <w:trPr>
          <w:trHeight w:val="3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</w:tr>
      <w:tr w:rsidR="00400FD2" w:rsidRPr="00400FD2" w:rsidTr="00151538">
        <w:trPr>
          <w:trHeight w:val="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34 537 700,00</w:t>
            </w:r>
          </w:p>
        </w:tc>
      </w:tr>
      <w:tr w:rsidR="00400FD2" w:rsidRPr="00400FD2" w:rsidTr="00151538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32 897 600,00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33 099 100,00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2 691 900,00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400FD2" w:rsidRPr="00400FD2" w:rsidTr="00151538">
        <w:trPr>
          <w:trHeight w:val="8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721 000,00</w:t>
            </w:r>
          </w:p>
        </w:tc>
      </w:tr>
      <w:tr w:rsidR="00400FD2" w:rsidRPr="00400FD2" w:rsidTr="00151538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400FD2" w:rsidRPr="00400FD2" w:rsidTr="00151538">
        <w:trPr>
          <w:trHeight w:val="3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400FD2" w:rsidRPr="00400FD2" w:rsidTr="00151538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717 600,00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56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15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7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400FD2" w:rsidRPr="00400FD2" w:rsidTr="00151538">
        <w:trPr>
          <w:trHeight w:val="3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18 512 358,00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400FD2" w:rsidRPr="00400FD2" w:rsidTr="00151538">
        <w:trPr>
          <w:trHeight w:val="11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</w:tr>
      <w:tr w:rsidR="00400FD2" w:rsidRPr="00400FD2" w:rsidTr="00151538">
        <w:trPr>
          <w:trHeight w:val="6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"Создание условий для развития </w:t>
            </w:r>
            <w:r w:rsidRPr="00400FD2">
              <w:rPr>
                <w:rFonts w:eastAsia="Times New Roman"/>
                <w:color w:val="000000"/>
              </w:rPr>
              <w:lastRenderedPageBreak/>
              <w:t>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</w:tr>
      <w:tr w:rsidR="00400FD2" w:rsidRPr="00400FD2" w:rsidTr="00151538">
        <w:trPr>
          <w:trHeight w:val="7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185 600,00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400FD2" w:rsidRPr="00400FD2" w:rsidTr="00151538">
        <w:trPr>
          <w:trHeight w:val="128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Создание системы пропаганды с целью </w:t>
            </w:r>
            <w:r w:rsidRPr="00400FD2">
              <w:rPr>
                <w:rFonts w:eastAsia="Times New Roman"/>
                <w:color w:val="000000"/>
              </w:rPr>
              <w:lastRenderedPageBreak/>
              <w:t>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изготовление и размещение баннеров </w:t>
            </w:r>
            <w:r w:rsidRPr="00400FD2">
              <w:rPr>
                <w:rFonts w:eastAsia="Times New Roman"/>
                <w:color w:val="000000"/>
              </w:rPr>
              <w:lastRenderedPageBreak/>
              <w:t>наружной рекламы по тематике безопасности дорожного движения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«Обеспечение сохранности архивных фондов Воскресенского муниципального округа Нижегородской </w:t>
            </w:r>
            <w:r w:rsidRPr="00400FD2">
              <w:rPr>
                <w:rFonts w:eastAsia="Times New Roman"/>
                <w:color w:val="000000"/>
              </w:rPr>
              <w:lastRenderedPageBreak/>
              <w:t>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310 000,00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310 000,00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</w:tr>
      <w:tr w:rsidR="00400FD2" w:rsidRPr="00400FD2" w:rsidTr="00151538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120 000,00</w:t>
            </w:r>
          </w:p>
        </w:tc>
      </w:tr>
      <w:tr w:rsidR="00400FD2" w:rsidRPr="00400FD2" w:rsidTr="00151538">
        <w:trPr>
          <w:trHeight w:val="5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400FD2" w:rsidRPr="00400FD2" w:rsidTr="00151538">
        <w:trPr>
          <w:trHeight w:val="7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7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4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90 000,00</w:t>
            </w:r>
          </w:p>
        </w:tc>
      </w:tr>
      <w:tr w:rsidR="00400FD2" w:rsidRPr="00400FD2" w:rsidTr="00151538">
        <w:trPr>
          <w:trHeight w:val="6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90 000,00</w:t>
            </w:r>
          </w:p>
        </w:tc>
      </w:tr>
      <w:tr w:rsidR="00400FD2" w:rsidRPr="00400FD2" w:rsidTr="00151538">
        <w:trPr>
          <w:trHeight w:val="5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400FD2" w:rsidRPr="00400FD2" w:rsidTr="00151538">
        <w:trPr>
          <w:trHeight w:val="5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74 000,00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42 000,00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400FD2">
              <w:rPr>
                <w:rFonts w:eastAsia="Times New Roman"/>
                <w:color w:val="000000"/>
              </w:rPr>
              <w:t>при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42 000,00</w:t>
            </w:r>
          </w:p>
        </w:tc>
      </w:tr>
      <w:tr w:rsidR="00400FD2" w:rsidRPr="00400FD2" w:rsidTr="00151538">
        <w:trPr>
          <w:trHeight w:val="15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</w:t>
            </w:r>
            <w:r w:rsidRPr="00400FD2">
              <w:rPr>
                <w:rFonts w:eastAsia="Times New Roman"/>
                <w:color w:val="000000"/>
              </w:rPr>
              <w:lastRenderedPageBreak/>
              <w:t>конкурса детских рисунков, плакатов «Охрана труда глазами детей»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23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13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4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400FD2" w:rsidRPr="00400FD2" w:rsidTr="00151538">
        <w:trPr>
          <w:trHeight w:val="9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</w:tr>
      <w:tr w:rsidR="00400FD2" w:rsidRPr="00400FD2" w:rsidTr="00151538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400FD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</w:tr>
      <w:tr w:rsidR="00400FD2" w:rsidRPr="00400FD2" w:rsidTr="00151538">
        <w:trPr>
          <w:trHeight w:val="19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400FD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32 000,00</w:t>
            </w:r>
          </w:p>
        </w:tc>
      </w:tr>
      <w:tr w:rsidR="00400FD2" w:rsidRPr="00400FD2" w:rsidTr="00151538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</w:tr>
      <w:tr w:rsidR="00400FD2" w:rsidRPr="00400FD2" w:rsidTr="00151538">
        <w:trPr>
          <w:trHeight w:val="9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</w:tr>
      <w:tr w:rsidR="00400FD2" w:rsidRPr="00400FD2" w:rsidTr="00151538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14 200,00</w:t>
            </w:r>
          </w:p>
        </w:tc>
      </w:tr>
      <w:tr w:rsidR="00400FD2" w:rsidRPr="00400FD2" w:rsidTr="00151538">
        <w:trPr>
          <w:trHeight w:val="4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400FD2" w:rsidRPr="00400FD2" w:rsidTr="00151538">
        <w:trPr>
          <w:trHeight w:val="1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17 640 558,00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13 650 900,00</w:t>
            </w:r>
          </w:p>
        </w:tc>
      </w:tr>
      <w:tr w:rsidR="00400FD2" w:rsidRPr="00400FD2" w:rsidTr="00151538">
        <w:trPr>
          <w:trHeight w:val="4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17 640 558,00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13 650 900,00</w:t>
            </w:r>
          </w:p>
        </w:tc>
      </w:tr>
      <w:tr w:rsidR="00400FD2" w:rsidRPr="00400FD2" w:rsidTr="00151538">
        <w:trPr>
          <w:trHeight w:val="1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17 230 900,00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13 100 900,00</w:t>
            </w:r>
          </w:p>
        </w:tc>
      </w:tr>
      <w:tr w:rsidR="00400FD2" w:rsidRPr="00400FD2" w:rsidTr="00151538">
        <w:trPr>
          <w:trHeight w:val="4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17 230 900,00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13 100 900,00</w:t>
            </w:r>
          </w:p>
        </w:tc>
      </w:tr>
      <w:tr w:rsidR="00400FD2" w:rsidRPr="00400FD2" w:rsidTr="00151538">
        <w:trPr>
          <w:trHeight w:val="189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400FD2" w:rsidRPr="00400FD2" w:rsidTr="00151538">
        <w:trPr>
          <w:trHeight w:val="7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8 457 000,00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400FD2" w:rsidRPr="00400FD2" w:rsidTr="00151538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400FD2" w:rsidRPr="00400FD2" w:rsidTr="00151538">
        <w:trPr>
          <w:trHeight w:val="14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550 000,00</w:t>
            </w:r>
          </w:p>
        </w:tc>
      </w:tr>
      <w:tr w:rsidR="00400FD2" w:rsidRPr="00400FD2" w:rsidTr="00151538">
        <w:trPr>
          <w:trHeight w:val="2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Прочие выплаты по </w:t>
            </w:r>
            <w:r w:rsidRPr="00400FD2">
              <w:rPr>
                <w:rFonts w:eastAsia="Times New Roman"/>
                <w:color w:val="000000"/>
              </w:rPr>
              <w:lastRenderedPageBreak/>
              <w:t>обязательствам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</w:t>
            </w:r>
            <w:r w:rsidRPr="00400FD2">
              <w:rPr>
                <w:rFonts w:eastAsia="Times New Roman"/>
                <w:color w:val="000000"/>
              </w:rPr>
              <w:lastRenderedPageBreak/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1</w:t>
            </w:r>
            <w:r w:rsidRPr="00400FD2"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77.7.04.9</w:t>
            </w:r>
            <w:r w:rsidRPr="00400FD2">
              <w:rPr>
                <w:rFonts w:eastAsia="Times New Roman"/>
                <w:color w:val="000000"/>
              </w:rPr>
              <w:lastRenderedPageBreak/>
              <w:t>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550 000,00</w:t>
            </w:r>
          </w:p>
        </w:tc>
      </w:tr>
      <w:tr w:rsidR="00400FD2" w:rsidRPr="00400FD2" w:rsidTr="00151538">
        <w:trPr>
          <w:trHeight w:val="5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354 908,00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400FD2" w:rsidRPr="00400FD2" w:rsidTr="00151538">
        <w:trPr>
          <w:trHeight w:val="2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54 750,00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400FD2" w:rsidRPr="00400FD2" w:rsidTr="00151538">
        <w:trPr>
          <w:trHeight w:val="4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2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4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11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2 448 200,00</w:t>
            </w:r>
          </w:p>
        </w:tc>
      </w:tr>
      <w:tr w:rsidR="00400FD2" w:rsidRPr="00400FD2" w:rsidTr="00151538">
        <w:trPr>
          <w:trHeight w:val="14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400FD2" w:rsidRPr="00400FD2" w:rsidTr="00151538">
        <w:trPr>
          <w:trHeight w:val="5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400FD2" w:rsidRPr="00400FD2" w:rsidTr="00151538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9 465 920,00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2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755 320,00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получение информации об </w:t>
            </w:r>
            <w:r w:rsidRPr="00400FD2">
              <w:rPr>
                <w:rFonts w:eastAsia="Times New Roman"/>
                <w:color w:val="000000"/>
              </w:rPr>
              <w:lastRenderedPageBreak/>
              <w:t>опасных и неблагоприятных метрологических и гидрологических явлениях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400FD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00FD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400FD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400FD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Обучение руководящего состава ГОЧС в учебно - </w:t>
            </w:r>
            <w:r w:rsidRPr="00400FD2">
              <w:rPr>
                <w:rFonts w:eastAsia="Times New Roman"/>
                <w:color w:val="000000"/>
              </w:rPr>
              <w:lastRenderedPageBreak/>
              <w:t>методическом центре ГО и ЧС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38 320,00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"Развитие единой дежурно-диспетчерской службы Воскресенского </w:t>
            </w:r>
            <w:r w:rsidRPr="00400FD2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4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повседневной деятельности ЕДДС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8 585 600,00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400FD2" w:rsidRPr="00400FD2" w:rsidTr="00151538">
        <w:trPr>
          <w:trHeight w:val="4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400FD2" w:rsidRPr="00400FD2" w:rsidTr="00151538">
        <w:trPr>
          <w:trHeight w:val="9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</w:t>
            </w:r>
            <w:r w:rsidRPr="00400FD2">
              <w:rPr>
                <w:rFonts w:eastAsia="Times New Roman"/>
                <w:color w:val="000000"/>
              </w:rPr>
              <w:lastRenderedPageBreak/>
              <w:t>соответствие установленным требованиям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Содержание камеры видеонаблюдения на въезде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1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6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НАЦИОНАЛЬНАЯ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ЭКОНОМИКА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48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11 853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 xml:space="preserve">5 437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840,00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 xml:space="preserve">2 937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840,00</w:t>
            </w:r>
          </w:p>
        </w:tc>
      </w:tr>
      <w:tr w:rsidR="00400FD2" w:rsidRPr="00400FD2" w:rsidTr="00151538">
        <w:trPr>
          <w:trHeight w:val="1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11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8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6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6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«Развитие услуг пассажирского </w:t>
            </w:r>
            <w:r w:rsidRPr="00400FD2">
              <w:rPr>
                <w:rFonts w:eastAsia="Times New Roman"/>
                <w:color w:val="000000"/>
              </w:rPr>
              <w:lastRenderedPageBreak/>
              <w:t>транспорта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«Защита населения и территории Воскресенского муниципального округа Нижегородской области от чрезвычайных </w:t>
            </w:r>
            <w:r w:rsidRPr="00400FD2">
              <w:rPr>
                <w:rFonts w:eastAsia="Times New Roman"/>
                <w:color w:val="000000"/>
              </w:rPr>
              <w:lastRenderedPageBreak/>
              <w:t>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5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130 000,00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Оплата услуг по обслуживанию </w:t>
            </w:r>
            <w:r w:rsidRPr="00400FD2">
              <w:rPr>
                <w:rFonts w:eastAsia="Times New Roman"/>
                <w:color w:val="000000"/>
              </w:rPr>
              <w:lastRenderedPageBreak/>
              <w:t>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оплату услуг по обслуживанию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181 000,00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142 000,00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9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2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4 559 900,00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400FD2" w:rsidRPr="00400FD2" w:rsidTr="00151538">
        <w:trPr>
          <w:trHeight w:val="6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3 189 900,00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2 897 340,00</w:t>
            </w:r>
          </w:p>
        </w:tc>
      </w:tr>
      <w:tr w:rsidR="00400FD2" w:rsidRPr="00400FD2" w:rsidTr="00151538">
        <w:trPr>
          <w:trHeight w:val="6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00FD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</w:t>
            </w:r>
            <w:r w:rsidRPr="00400FD2">
              <w:rPr>
                <w:rFonts w:eastAsia="Times New Roman"/>
                <w:color w:val="000000"/>
              </w:rPr>
              <w:lastRenderedPageBreak/>
              <w:t>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43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400FD2" w:rsidRPr="00400FD2" w:rsidTr="00151538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400FD2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</w:tr>
      <w:tr w:rsidR="00400FD2" w:rsidRPr="00400FD2" w:rsidTr="00151538">
        <w:trPr>
          <w:trHeight w:val="88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</w:tr>
      <w:tr w:rsidR="00400FD2" w:rsidRPr="00400FD2" w:rsidTr="00151538">
        <w:trPr>
          <w:trHeight w:val="9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2 747 340,00</w:t>
            </w:r>
          </w:p>
        </w:tc>
      </w:tr>
      <w:tr w:rsidR="00400FD2" w:rsidRPr="00400FD2" w:rsidTr="00151538">
        <w:trPr>
          <w:trHeight w:val="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2 889 900,00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400FD2" w:rsidRPr="00400FD2" w:rsidTr="00151538">
        <w:trPr>
          <w:trHeight w:val="5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400FD2">
              <w:rPr>
                <w:rFonts w:eastAsia="Times New Roman"/>
                <w:color w:val="000000"/>
              </w:rPr>
              <w:lastRenderedPageBreak/>
              <w:t>самозанятых</w:t>
            </w:r>
            <w:proofErr w:type="spellEnd"/>
            <w:r w:rsidRPr="00400FD2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 xml:space="preserve">Подготовка видеосюжетов (роликов, фильмов) о развитии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spellStart"/>
            <w:r w:rsidRPr="00400FD2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4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proofErr w:type="spellStart"/>
            <w:r w:rsidRPr="00400FD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400FD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400FD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</w:t>
            </w:r>
            <w:r w:rsidRPr="00400FD2">
              <w:rPr>
                <w:rFonts w:eastAsia="Times New Roman"/>
                <w:color w:val="000000"/>
              </w:rPr>
              <w:lastRenderedPageBreak/>
              <w:t>платной основе.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1 370 000,00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9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4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участие в семинарах, выставках и форумах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9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400FD2">
              <w:rPr>
                <w:rFonts w:eastAsia="Times New Roman"/>
                <w:color w:val="000000"/>
              </w:rPr>
              <w:t>в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400FD2">
              <w:rPr>
                <w:rFonts w:eastAsia="Times New Roman"/>
                <w:color w:val="000000"/>
              </w:rPr>
              <w:t>в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 xml:space="preserve">Организацию и проведение мероприятия «Крещенская ночь на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00FD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400FD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400FD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5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9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400FD2">
              <w:rPr>
                <w:rFonts w:eastAsia="Times New Roman"/>
                <w:color w:val="000000"/>
              </w:rPr>
              <w:t>в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5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400FD2">
              <w:rPr>
                <w:rFonts w:eastAsia="Times New Roman"/>
                <w:color w:val="000000"/>
              </w:rPr>
              <w:t>в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4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9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400FD2">
              <w:rPr>
                <w:rFonts w:eastAsia="Times New Roman"/>
                <w:color w:val="000000"/>
              </w:rPr>
              <w:t>инвест</w:t>
            </w:r>
            <w:proofErr w:type="spellEnd"/>
            <w:r w:rsidRPr="00400FD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8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400FD2">
              <w:rPr>
                <w:rFonts w:eastAsia="Times New Roman"/>
                <w:color w:val="000000"/>
              </w:rPr>
              <w:t>инвест</w:t>
            </w:r>
            <w:proofErr w:type="spellEnd"/>
            <w:r w:rsidRPr="00400FD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3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4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08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изготовление рекламно-информационной продукции о туристских ресурсах </w:t>
            </w:r>
            <w:r w:rsidRPr="00400FD2">
              <w:rPr>
                <w:rFonts w:eastAsia="Times New Roman"/>
                <w:color w:val="000000"/>
              </w:rPr>
              <w:lastRenderedPageBreak/>
              <w:t>округа (справочник, буклеты, путеводители, карты, календари туристских событий)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400FD2">
              <w:rPr>
                <w:rFonts w:eastAsia="Times New Roman"/>
                <w:color w:val="000000"/>
              </w:rPr>
              <w:t>об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12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400FD2">
              <w:rPr>
                <w:rFonts w:eastAsia="Times New Roman"/>
                <w:color w:val="000000"/>
              </w:rPr>
              <w:t>об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7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1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12 460 100,00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400FD2" w:rsidRPr="00400FD2" w:rsidTr="00151538">
        <w:trPr>
          <w:trHeight w:val="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Коммунальное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хозяйство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48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 xml:space="preserve">8 910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 xml:space="preserve">11 352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 xml:space="preserve">11 352 </w:t>
            </w:r>
            <w:r w:rsidRPr="00400FD2">
              <w:rPr>
                <w:rFonts w:eastAsia="Times New Roman"/>
                <w:b/>
                <w:bCs/>
                <w:color w:val="000000"/>
              </w:rPr>
              <w:lastRenderedPageBreak/>
              <w:t>600,00</w:t>
            </w:r>
          </w:p>
        </w:tc>
      </w:tr>
      <w:tr w:rsidR="00400FD2" w:rsidRPr="00400FD2" w:rsidTr="00151538">
        <w:trPr>
          <w:trHeight w:val="10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6 750 000,00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2 050 000,00</w:t>
            </w:r>
          </w:p>
        </w:tc>
      </w:tr>
      <w:tr w:rsidR="00400FD2" w:rsidRPr="00400FD2" w:rsidTr="00151538">
        <w:trPr>
          <w:trHeight w:val="8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600 000,00</w:t>
            </w:r>
          </w:p>
        </w:tc>
      </w:tr>
      <w:tr w:rsidR="00400FD2" w:rsidRPr="00400FD2" w:rsidTr="00151538">
        <w:trPr>
          <w:trHeight w:val="4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1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400FD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00FD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55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400FD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400FD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3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2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3 650 000,00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650 000,00</w:t>
            </w:r>
          </w:p>
        </w:tc>
      </w:tr>
      <w:tr w:rsidR="00400FD2" w:rsidRPr="00400FD2" w:rsidTr="00151538">
        <w:trPr>
          <w:trHeight w:val="4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2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26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2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57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Иные бюджетные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05.2.04.2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80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5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Ремонт очистных сооружений централизованной канализации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5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400FD2" w:rsidRPr="00400FD2" w:rsidTr="00151538">
        <w:trPr>
          <w:trHeight w:val="16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</w:tr>
      <w:tr w:rsidR="00400FD2" w:rsidRPr="00400FD2" w:rsidTr="00151538">
        <w:trPr>
          <w:trHeight w:val="59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350 000,00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400FD2" w:rsidRPr="00400FD2" w:rsidTr="00151538">
        <w:trPr>
          <w:trHeight w:val="102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1 800 000,00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800 000,00</w:t>
            </w:r>
          </w:p>
        </w:tc>
      </w:tr>
      <w:tr w:rsidR="00400FD2" w:rsidRPr="00400FD2" w:rsidTr="00151538">
        <w:trPr>
          <w:trHeight w:val="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2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</w:tr>
      <w:tr w:rsidR="00400FD2" w:rsidRPr="00400FD2" w:rsidTr="00151538">
        <w:trPr>
          <w:trHeight w:val="2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500 000,00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400FD2" w:rsidRPr="00400FD2" w:rsidTr="00151538">
        <w:trPr>
          <w:trHeight w:val="7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13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</w:tr>
      <w:tr w:rsidR="00400FD2" w:rsidRPr="00400FD2" w:rsidTr="00151538">
        <w:trPr>
          <w:trHeight w:val="27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</w:tr>
      <w:tr w:rsidR="00400FD2" w:rsidRPr="00400FD2" w:rsidTr="00151538">
        <w:trPr>
          <w:trHeight w:val="4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4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400FD2" w:rsidRPr="00400FD2" w:rsidTr="00151538">
        <w:trPr>
          <w:trHeight w:val="8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9 302 600,00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1 860 500,00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400FD2" w:rsidRPr="00400FD2" w:rsidTr="00151538">
        <w:trPr>
          <w:trHeight w:val="7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</w:t>
            </w:r>
            <w:r w:rsidRPr="00400FD2">
              <w:rPr>
                <w:rFonts w:eastAsia="Times New Roman"/>
                <w:color w:val="000000"/>
              </w:rPr>
              <w:lastRenderedPageBreak/>
              <w:t xml:space="preserve">Воскресенского муниципального округа Нижегородской области на 2024-2028 </w:t>
            </w:r>
            <w:proofErr w:type="spellStart"/>
            <w:r w:rsidRPr="00400FD2">
              <w:rPr>
                <w:rFonts w:eastAsia="Times New Roman"/>
                <w:color w:val="000000"/>
              </w:rPr>
              <w:t>г.</w:t>
            </w:r>
            <w:proofErr w:type="gramStart"/>
            <w:r w:rsidRPr="00400FD2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400FD2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1 237 000,00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400FD2" w:rsidRPr="00400FD2" w:rsidTr="00151538">
        <w:trPr>
          <w:trHeight w:val="4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</w:tr>
      <w:tr w:rsidR="00400FD2" w:rsidRPr="00400FD2" w:rsidTr="00151538">
        <w:trPr>
          <w:trHeight w:val="15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2 312 600,00</w:t>
            </w:r>
          </w:p>
        </w:tc>
      </w:tr>
      <w:tr w:rsidR="00400FD2" w:rsidRPr="00400FD2" w:rsidTr="00151538">
        <w:trPr>
          <w:trHeight w:val="16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</w:tr>
      <w:tr w:rsidR="00400FD2" w:rsidRPr="00400FD2" w:rsidTr="00151538">
        <w:trPr>
          <w:trHeight w:val="7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2 309 100,00</w:t>
            </w:r>
          </w:p>
        </w:tc>
      </w:tr>
      <w:tr w:rsidR="00400FD2" w:rsidRPr="00400FD2" w:rsidTr="00151538">
        <w:trPr>
          <w:trHeight w:val="82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400FD2" w:rsidRPr="00400FD2" w:rsidTr="00151538">
        <w:trPr>
          <w:trHeight w:val="16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3 500,00</w:t>
            </w:r>
          </w:p>
        </w:tc>
      </w:tr>
      <w:tr w:rsidR="00400FD2" w:rsidRPr="00400FD2" w:rsidTr="00151538">
        <w:trPr>
          <w:trHeight w:val="37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71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102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2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6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50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7 521 500,00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</w:tr>
      <w:tr w:rsidR="00400FD2" w:rsidRPr="00400FD2" w:rsidTr="00151538">
        <w:trPr>
          <w:trHeight w:val="4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48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37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Организация повышения квалификации и переподготовки муниципальных </w:t>
            </w:r>
            <w:r w:rsidRPr="00400FD2">
              <w:rPr>
                <w:rFonts w:eastAsia="Times New Roman"/>
                <w:color w:val="000000"/>
              </w:rPr>
              <w:lastRenderedPageBreak/>
              <w:t>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30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</w:tr>
      <w:tr w:rsidR="00400FD2" w:rsidRPr="00400FD2" w:rsidTr="00151538">
        <w:trPr>
          <w:trHeight w:val="9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</w:tr>
      <w:tr w:rsidR="00400FD2" w:rsidRPr="00400FD2" w:rsidTr="00151538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</w:tr>
      <w:tr w:rsidR="00400FD2" w:rsidRPr="00400FD2" w:rsidTr="00151538">
        <w:trPr>
          <w:trHeight w:val="10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</w:tr>
      <w:tr w:rsidR="00400FD2" w:rsidRPr="00400FD2" w:rsidTr="00151538">
        <w:trPr>
          <w:trHeight w:val="80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1 414 900,00</w:t>
            </w:r>
          </w:p>
        </w:tc>
      </w:tr>
      <w:tr w:rsidR="00400FD2" w:rsidRPr="00400FD2" w:rsidTr="00151538">
        <w:trPr>
          <w:trHeight w:val="7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</w:tr>
      <w:tr w:rsidR="00400FD2" w:rsidRPr="00400FD2" w:rsidTr="00151538">
        <w:trPr>
          <w:trHeight w:val="32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400FD2" w:rsidRPr="00400FD2" w:rsidTr="00151538">
        <w:trPr>
          <w:trHeight w:val="33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9 742 340,00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400FD2" w:rsidRPr="00400FD2" w:rsidTr="00151538">
        <w:trPr>
          <w:trHeight w:val="27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13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8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3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9 342 340,00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8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105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400FD2">
              <w:rPr>
                <w:rFonts w:eastAsia="Times New Roman"/>
                <w:color w:val="000000"/>
              </w:rPr>
              <w:t>порядке</w:t>
            </w:r>
            <w:proofErr w:type="gramEnd"/>
            <w:r w:rsidRPr="00400FD2">
              <w:rPr>
                <w:rFonts w:eastAsia="Times New Roman"/>
                <w:color w:val="000000"/>
              </w:rPr>
              <w:t xml:space="preserve"> </w:t>
            </w:r>
            <w:r w:rsidRPr="00400FD2">
              <w:rPr>
                <w:rFonts w:eastAsia="Times New Roman"/>
                <w:color w:val="000000"/>
              </w:rPr>
              <w:lastRenderedPageBreak/>
              <w:t>нуждающимися в улучшении жилищных условий"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9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6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27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400FD2" w:rsidRPr="00400FD2" w:rsidTr="00151538">
        <w:trPr>
          <w:trHeight w:val="28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27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12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Формирование духовно-нравственных ценностей семьи, реализация целенаправленной и адресной системы </w:t>
            </w:r>
            <w:r w:rsidRPr="00400FD2">
              <w:rPr>
                <w:rFonts w:eastAsia="Times New Roman"/>
                <w:color w:val="000000"/>
              </w:rPr>
              <w:lastRenderedPageBreak/>
              <w:t>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7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22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400FD2" w:rsidRPr="00400FD2" w:rsidTr="00151538">
        <w:trPr>
          <w:trHeight w:val="24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8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 xml:space="preserve">Субсидии на оказание частичной </w:t>
            </w:r>
            <w:r w:rsidRPr="00400FD2">
              <w:rPr>
                <w:rFonts w:eastAsia="Times New Roman"/>
                <w:color w:val="000000"/>
              </w:rPr>
              <w:lastRenderedPageBreak/>
              <w:t>финансовой поддержки районных (городских) средств массовой информации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15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400FD2" w:rsidRPr="00400FD2" w:rsidTr="00151538">
        <w:trPr>
          <w:trHeight w:val="73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6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976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301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26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13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1 798 200,00</w:t>
            </w:r>
          </w:p>
        </w:tc>
      </w:tr>
      <w:tr w:rsidR="00400FD2" w:rsidRPr="00400FD2" w:rsidTr="00151538">
        <w:trPr>
          <w:trHeight w:val="56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1 754 000,00</w:t>
            </w:r>
          </w:p>
        </w:tc>
      </w:tr>
      <w:tr w:rsidR="00400FD2" w:rsidRPr="00400FD2" w:rsidTr="00151538">
        <w:trPr>
          <w:trHeight w:val="2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lastRenderedPageBreak/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400FD2" w:rsidRPr="00400FD2" w:rsidTr="00151538">
        <w:trPr>
          <w:trHeight w:val="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color w:val="000000"/>
              </w:rPr>
            </w:pPr>
            <w:r w:rsidRPr="00400FD2">
              <w:rPr>
                <w:rFonts w:eastAsia="Times New Roman"/>
                <w:color w:val="000000"/>
              </w:rPr>
              <w:t>44 200,00</w:t>
            </w:r>
          </w:p>
        </w:tc>
      </w:tr>
      <w:tr w:rsidR="00400FD2" w:rsidRPr="00400FD2" w:rsidTr="00151538">
        <w:trPr>
          <w:trHeight w:val="414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400FD2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400FD2" w:rsidRPr="00400FD2" w:rsidTr="00151538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D2" w:rsidRPr="00400FD2" w:rsidRDefault="00400FD2" w:rsidP="00400FD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400FD2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413AFD" w:rsidRDefault="00413AFD">
      <w:bookmarkStart w:id="0" w:name="_GoBack"/>
      <w:bookmarkEnd w:id="0"/>
    </w:p>
    <w:sectPr w:rsidR="00413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D2"/>
    <w:rsid w:val="00400FD2"/>
    <w:rsid w:val="0041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FD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00FD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FD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0FD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00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00FD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00F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0FD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00F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00FD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0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00F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00F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00FD2"/>
  </w:style>
  <w:style w:type="paragraph" w:styleId="ab">
    <w:name w:val="Normal (Web)"/>
    <w:basedOn w:val="a"/>
    <w:uiPriority w:val="99"/>
    <w:rsid w:val="00400FD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00FD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00FD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00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00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00FD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00FD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00FD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00FD2"/>
    <w:rPr>
      <w:rFonts w:ascii="Arial" w:hAnsi="Arial" w:cs="Arial" w:hint="default"/>
      <w:sz w:val="24"/>
    </w:rPr>
  </w:style>
  <w:style w:type="character" w:customStyle="1" w:styleId="WW8Num2z0">
    <w:name w:val="WW8Num2z0"/>
    <w:rsid w:val="00400FD2"/>
  </w:style>
  <w:style w:type="character" w:customStyle="1" w:styleId="WW8Num2z1">
    <w:name w:val="WW8Num2z1"/>
    <w:rsid w:val="00400FD2"/>
  </w:style>
  <w:style w:type="character" w:customStyle="1" w:styleId="WW8Num2z2">
    <w:name w:val="WW8Num2z2"/>
    <w:rsid w:val="00400FD2"/>
  </w:style>
  <w:style w:type="character" w:customStyle="1" w:styleId="WW8Num2z3">
    <w:name w:val="WW8Num2z3"/>
    <w:rsid w:val="00400FD2"/>
  </w:style>
  <w:style w:type="character" w:customStyle="1" w:styleId="WW8Num2z4">
    <w:name w:val="WW8Num2z4"/>
    <w:rsid w:val="00400FD2"/>
  </w:style>
  <w:style w:type="character" w:customStyle="1" w:styleId="WW8Num2z5">
    <w:name w:val="WW8Num2z5"/>
    <w:rsid w:val="00400FD2"/>
  </w:style>
  <w:style w:type="character" w:customStyle="1" w:styleId="WW8Num2z6">
    <w:name w:val="WW8Num2z6"/>
    <w:rsid w:val="00400FD2"/>
  </w:style>
  <w:style w:type="character" w:customStyle="1" w:styleId="WW8Num2z7">
    <w:name w:val="WW8Num2z7"/>
    <w:rsid w:val="00400FD2"/>
  </w:style>
  <w:style w:type="character" w:customStyle="1" w:styleId="WW8Num2z8">
    <w:name w:val="WW8Num2z8"/>
    <w:rsid w:val="00400FD2"/>
  </w:style>
  <w:style w:type="character" w:customStyle="1" w:styleId="WW8Num3z0">
    <w:name w:val="WW8Num3z0"/>
    <w:rsid w:val="00400FD2"/>
    <w:rPr>
      <w:rFonts w:hint="default"/>
    </w:rPr>
  </w:style>
  <w:style w:type="character" w:customStyle="1" w:styleId="WW8Num4z0">
    <w:name w:val="WW8Num4z0"/>
    <w:rsid w:val="00400FD2"/>
    <w:rPr>
      <w:rFonts w:hint="default"/>
      <w:sz w:val="24"/>
    </w:rPr>
  </w:style>
  <w:style w:type="character" w:customStyle="1" w:styleId="WW8Num4z1">
    <w:name w:val="WW8Num4z1"/>
    <w:rsid w:val="00400FD2"/>
  </w:style>
  <w:style w:type="character" w:customStyle="1" w:styleId="WW8Num4z2">
    <w:name w:val="WW8Num4z2"/>
    <w:rsid w:val="00400FD2"/>
  </w:style>
  <w:style w:type="character" w:customStyle="1" w:styleId="WW8Num4z3">
    <w:name w:val="WW8Num4z3"/>
    <w:rsid w:val="00400FD2"/>
  </w:style>
  <w:style w:type="character" w:customStyle="1" w:styleId="WW8Num4z4">
    <w:name w:val="WW8Num4z4"/>
    <w:rsid w:val="00400FD2"/>
  </w:style>
  <w:style w:type="character" w:customStyle="1" w:styleId="WW8Num4z5">
    <w:name w:val="WW8Num4z5"/>
    <w:rsid w:val="00400FD2"/>
  </w:style>
  <w:style w:type="character" w:customStyle="1" w:styleId="WW8Num4z6">
    <w:name w:val="WW8Num4z6"/>
    <w:rsid w:val="00400FD2"/>
  </w:style>
  <w:style w:type="character" w:customStyle="1" w:styleId="WW8Num4z7">
    <w:name w:val="WW8Num4z7"/>
    <w:rsid w:val="00400FD2"/>
  </w:style>
  <w:style w:type="character" w:customStyle="1" w:styleId="WW8Num4z8">
    <w:name w:val="WW8Num4z8"/>
    <w:rsid w:val="00400FD2"/>
  </w:style>
  <w:style w:type="character" w:customStyle="1" w:styleId="WW8Num5z0">
    <w:name w:val="WW8Num5z0"/>
    <w:rsid w:val="00400FD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00FD2"/>
    <w:rPr>
      <w:rFonts w:hint="default"/>
    </w:rPr>
  </w:style>
  <w:style w:type="character" w:customStyle="1" w:styleId="6">
    <w:name w:val="Основной шрифт абзаца6"/>
    <w:rsid w:val="00400FD2"/>
  </w:style>
  <w:style w:type="character" w:customStyle="1" w:styleId="WW8Num1z2">
    <w:name w:val="WW8Num1z2"/>
    <w:rsid w:val="00400FD2"/>
  </w:style>
  <w:style w:type="character" w:customStyle="1" w:styleId="WW8Num1z3">
    <w:name w:val="WW8Num1z3"/>
    <w:rsid w:val="00400FD2"/>
  </w:style>
  <w:style w:type="character" w:customStyle="1" w:styleId="WW8Num1z4">
    <w:name w:val="WW8Num1z4"/>
    <w:rsid w:val="00400FD2"/>
  </w:style>
  <w:style w:type="character" w:customStyle="1" w:styleId="WW8Num1z5">
    <w:name w:val="WW8Num1z5"/>
    <w:rsid w:val="00400FD2"/>
  </w:style>
  <w:style w:type="character" w:customStyle="1" w:styleId="WW8Num1z6">
    <w:name w:val="WW8Num1z6"/>
    <w:rsid w:val="00400FD2"/>
  </w:style>
  <w:style w:type="character" w:customStyle="1" w:styleId="WW8Num1z7">
    <w:name w:val="WW8Num1z7"/>
    <w:rsid w:val="00400FD2"/>
  </w:style>
  <w:style w:type="character" w:customStyle="1" w:styleId="WW8Num1z8">
    <w:name w:val="WW8Num1z8"/>
    <w:rsid w:val="00400FD2"/>
  </w:style>
  <w:style w:type="character" w:customStyle="1" w:styleId="5">
    <w:name w:val="Основной шрифт абзаца5"/>
    <w:rsid w:val="00400FD2"/>
  </w:style>
  <w:style w:type="character" w:customStyle="1" w:styleId="4">
    <w:name w:val="Основной шрифт абзаца4"/>
    <w:rsid w:val="00400FD2"/>
  </w:style>
  <w:style w:type="character" w:customStyle="1" w:styleId="3">
    <w:name w:val="Основной шрифт абзаца3"/>
    <w:rsid w:val="00400FD2"/>
  </w:style>
  <w:style w:type="character" w:customStyle="1" w:styleId="22">
    <w:name w:val="Основной шрифт абзаца2"/>
    <w:rsid w:val="00400FD2"/>
  </w:style>
  <w:style w:type="character" w:customStyle="1" w:styleId="WW8Num5z1">
    <w:name w:val="WW8Num5z1"/>
    <w:rsid w:val="00400FD2"/>
  </w:style>
  <w:style w:type="character" w:customStyle="1" w:styleId="WW8Num5z2">
    <w:name w:val="WW8Num5z2"/>
    <w:rsid w:val="00400FD2"/>
  </w:style>
  <w:style w:type="character" w:customStyle="1" w:styleId="WW8Num5z3">
    <w:name w:val="WW8Num5z3"/>
    <w:rsid w:val="00400FD2"/>
  </w:style>
  <w:style w:type="character" w:customStyle="1" w:styleId="WW8Num5z4">
    <w:name w:val="WW8Num5z4"/>
    <w:rsid w:val="00400FD2"/>
  </w:style>
  <w:style w:type="character" w:customStyle="1" w:styleId="WW8Num5z5">
    <w:name w:val="WW8Num5z5"/>
    <w:rsid w:val="00400FD2"/>
  </w:style>
  <w:style w:type="character" w:customStyle="1" w:styleId="WW8Num5z6">
    <w:name w:val="WW8Num5z6"/>
    <w:rsid w:val="00400FD2"/>
  </w:style>
  <w:style w:type="character" w:customStyle="1" w:styleId="WW8Num5z7">
    <w:name w:val="WW8Num5z7"/>
    <w:rsid w:val="00400FD2"/>
  </w:style>
  <w:style w:type="character" w:customStyle="1" w:styleId="WW8Num5z8">
    <w:name w:val="WW8Num5z8"/>
    <w:rsid w:val="00400FD2"/>
  </w:style>
  <w:style w:type="character" w:customStyle="1" w:styleId="WW8Num7z0">
    <w:name w:val="WW8Num7z0"/>
    <w:rsid w:val="00400FD2"/>
  </w:style>
  <w:style w:type="character" w:customStyle="1" w:styleId="WW8Num7z1">
    <w:name w:val="WW8Num7z1"/>
    <w:rsid w:val="00400FD2"/>
  </w:style>
  <w:style w:type="character" w:customStyle="1" w:styleId="WW8Num7z2">
    <w:name w:val="WW8Num7z2"/>
    <w:rsid w:val="00400FD2"/>
  </w:style>
  <w:style w:type="character" w:customStyle="1" w:styleId="WW8Num7z3">
    <w:name w:val="WW8Num7z3"/>
    <w:rsid w:val="00400FD2"/>
  </w:style>
  <w:style w:type="character" w:customStyle="1" w:styleId="WW8Num7z4">
    <w:name w:val="WW8Num7z4"/>
    <w:rsid w:val="00400FD2"/>
  </w:style>
  <w:style w:type="character" w:customStyle="1" w:styleId="WW8Num7z5">
    <w:name w:val="WW8Num7z5"/>
    <w:rsid w:val="00400FD2"/>
  </w:style>
  <w:style w:type="character" w:customStyle="1" w:styleId="WW8Num7z6">
    <w:name w:val="WW8Num7z6"/>
    <w:rsid w:val="00400FD2"/>
  </w:style>
  <w:style w:type="character" w:customStyle="1" w:styleId="WW8Num7z7">
    <w:name w:val="WW8Num7z7"/>
    <w:rsid w:val="00400FD2"/>
  </w:style>
  <w:style w:type="character" w:customStyle="1" w:styleId="WW8Num7z8">
    <w:name w:val="WW8Num7z8"/>
    <w:rsid w:val="00400FD2"/>
  </w:style>
  <w:style w:type="character" w:customStyle="1" w:styleId="WW8Num8z0">
    <w:name w:val="WW8Num8z0"/>
    <w:rsid w:val="00400FD2"/>
  </w:style>
  <w:style w:type="character" w:customStyle="1" w:styleId="WW8Num8z1">
    <w:name w:val="WW8Num8z1"/>
    <w:rsid w:val="00400FD2"/>
  </w:style>
  <w:style w:type="character" w:customStyle="1" w:styleId="WW8Num8z2">
    <w:name w:val="WW8Num8z2"/>
    <w:rsid w:val="00400FD2"/>
  </w:style>
  <w:style w:type="character" w:customStyle="1" w:styleId="WW8Num8z3">
    <w:name w:val="WW8Num8z3"/>
    <w:rsid w:val="00400FD2"/>
  </w:style>
  <w:style w:type="character" w:customStyle="1" w:styleId="WW8Num8z4">
    <w:name w:val="WW8Num8z4"/>
    <w:rsid w:val="00400FD2"/>
  </w:style>
  <w:style w:type="character" w:customStyle="1" w:styleId="WW8Num8z5">
    <w:name w:val="WW8Num8z5"/>
    <w:rsid w:val="00400FD2"/>
  </w:style>
  <w:style w:type="character" w:customStyle="1" w:styleId="WW8Num8z6">
    <w:name w:val="WW8Num8z6"/>
    <w:rsid w:val="00400FD2"/>
  </w:style>
  <w:style w:type="character" w:customStyle="1" w:styleId="WW8Num8z7">
    <w:name w:val="WW8Num8z7"/>
    <w:rsid w:val="00400FD2"/>
  </w:style>
  <w:style w:type="character" w:customStyle="1" w:styleId="WW8Num8z8">
    <w:name w:val="WW8Num8z8"/>
    <w:rsid w:val="00400FD2"/>
  </w:style>
  <w:style w:type="character" w:customStyle="1" w:styleId="WW8Num9z0">
    <w:name w:val="WW8Num9z0"/>
    <w:rsid w:val="00400FD2"/>
  </w:style>
  <w:style w:type="character" w:customStyle="1" w:styleId="WW8Num9z1">
    <w:name w:val="WW8Num9z1"/>
    <w:rsid w:val="00400FD2"/>
  </w:style>
  <w:style w:type="character" w:customStyle="1" w:styleId="WW8Num9z2">
    <w:name w:val="WW8Num9z2"/>
    <w:rsid w:val="00400FD2"/>
  </w:style>
  <w:style w:type="character" w:customStyle="1" w:styleId="WW8Num9z3">
    <w:name w:val="WW8Num9z3"/>
    <w:rsid w:val="00400FD2"/>
  </w:style>
  <w:style w:type="character" w:customStyle="1" w:styleId="WW8Num9z4">
    <w:name w:val="WW8Num9z4"/>
    <w:rsid w:val="00400FD2"/>
  </w:style>
  <w:style w:type="character" w:customStyle="1" w:styleId="WW8Num9z5">
    <w:name w:val="WW8Num9z5"/>
    <w:rsid w:val="00400FD2"/>
  </w:style>
  <w:style w:type="character" w:customStyle="1" w:styleId="WW8Num9z6">
    <w:name w:val="WW8Num9z6"/>
    <w:rsid w:val="00400FD2"/>
  </w:style>
  <w:style w:type="character" w:customStyle="1" w:styleId="WW8Num9z7">
    <w:name w:val="WW8Num9z7"/>
    <w:rsid w:val="00400FD2"/>
  </w:style>
  <w:style w:type="character" w:customStyle="1" w:styleId="WW8Num9z8">
    <w:name w:val="WW8Num9z8"/>
    <w:rsid w:val="00400FD2"/>
  </w:style>
  <w:style w:type="character" w:customStyle="1" w:styleId="WW8Num10z0">
    <w:name w:val="WW8Num10z0"/>
    <w:rsid w:val="00400FD2"/>
  </w:style>
  <w:style w:type="character" w:customStyle="1" w:styleId="WW8Num10z1">
    <w:name w:val="WW8Num10z1"/>
    <w:rsid w:val="00400FD2"/>
  </w:style>
  <w:style w:type="character" w:customStyle="1" w:styleId="WW8Num10z2">
    <w:name w:val="WW8Num10z2"/>
    <w:rsid w:val="00400FD2"/>
  </w:style>
  <w:style w:type="character" w:customStyle="1" w:styleId="WW8Num10z3">
    <w:name w:val="WW8Num10z3"/>
    <w:rsid w:val="00400FD2"/>
  </w:style>
  <w:style w:type="character" w:customStyle="1" w:styleId="WW8Num10z4">
    <w:name w:val="WW8Num10z4"/>
    <w:rsid w:val="00400FD2"/>
  </w:style>
  <w:style w:type="character" w:customStyle="1" w:styleId="WW8Num10z5">
    <w:name w:val="WW8Num10z5"/>
    <w:rsid w:val="00400FD2"/>
  </w:style>
  <w:style w:type="character" w:customStyle="1" w:styleId="WW8Num10z6">
    <w:name w:val="WW8Num10z6"/>
    <w:rsid w:val="00400FD2"/>
  </w:style>
  <w:style w:type="character" w:customStyle="1" w:styleId="WW8Num10z7">
    <w:name w:val="WW8Num10z7"/>
    <w:rsid w:val="00400FD2"/>
  </w:style>
  <w:style w:type="character" w:customStyle="1" w:styleId="WW8Num10z8">
    <w:name w:val="WW8Num10z8"/>
    <w:rsid w:val="00400FD2"/>
  </w:style>
  <w:style w:type="character" w:customStyle="1" w:styleId="WW8Num11z0">
    <w:name w:val="WW8Num11z0"/>
    <w:rsid w:val="00400FD2"/>
  </w:style>
  <w:style w:type="character" w:customStyle="1" w:styleId="WW8Num11z2">
    <w:name w:val="WW8Num11z2"/>
    <w:rsid w:val="00400FD2"/>
  </w:style>
  <w:style w:type="character" w:customStyle="1" w:styleId="WW8Num11z3">
    <w:name w:val="WW8Num11z3"/>
    <w:rsid w:val="00400FD2"/>
  </w:style>
  <w:style w:type="character" w:customStyle="1" w:styleId="WW8Num11z4">
    <w:name w:val="WW8Num11z4"/>
    <w:rsid w:val="00400FD2"/>
  </w:style>
  <w:style w:type="character" w:customStyle="1" w:styleId="WW8Num11z5">
    <w:name w:val="WW8Num11z5"/>
    <w:rsid w:val="00400FD2"/>
  </w:style>
  <w:style w:type="character" w:customStyle="1" w:styleId="WW8Num11z6">
    <w:name w:val="WW8Num11z6"/>
    <w:rsid w:val="00400FD2"/>
  </w:style>
  <w:style w:type="character" w:customStyle="1" w:styleId="WW8Num11z7">
    <w:name w:val="WW8Num11z7"/>
    <w:rsid w:val="00400FD2"/>
  </w:style>
  <w:style w:type="character" w:customStyle="1" w:styleId="WW8Num11z8">
    <w:name w:val="WW8Num11z8"/>
    <w:rsid w:val="00400FD2"/>
  </w:style>
  <w:style w:type="character" w:customStyle="1" w:styleId="WW8Num12z0">
    <w:name w:val="WW8Num12z0"/>
    <w:rsid w:val="00400FD2"/>
  </w:style>
  <w:style w:type="character" w:customStyle="1" w:styleId="WW8Num12z1">
    <w:name w:val="WW8Num12z1"/>
    <w:rsid w:val="00400FD2"/>
  </w:style>
  <w:style w:type="character" w:customStyle="1" w:styleId="WW8Num12z2">
    <w:name w:val="WW8Num12z2"/>
    <w:rsid w:val="00400FD2"/>
  </w:style>
  <w:style w:type="character" w:customStyle="1" w:styleId="WW8Num12z3">
    <w:name w:val="WW8Num12z3"/>
    <w:rsid w:val="00400FD2"/>
  </w:style>
  <w:style w:type="character" w:customStyle="1" w:styleId="WW8Num12z4">
    <w:name w:val="WW8Num12z4"/>
    <w:rsid w:val="00400FD2"/>
  </w:style>
  <w:style w:type="character" w:customStyle="1" w:styleId="WW8Num12z5">
    <w:name w:val="WW8Num12z5"/>
    <w:rsid w:val="00400FD2"/>
  </w:style>
  <w:style w:type="character" w:customStyle="1" w:styleId="WW8Num12z6">
    <w:name w:val="WW8Num12z6"/>
    <w:rsid w:val="00400FD2"/>
  </w:style>
  <w:style w:type="character" w:customStyle="1" w:styleId="WW8Num12z7">
    <w:name w:val="WW8Num12z7"/>
    <w:rsid w:val="00400FD2"/>
  </w:style>
  <w:style w:type="character" w:customStyle="1" w:styleId="WW8Num12z8">
    <w:name w:val="WW8Num12z8"/>
    <w:rsid w:val="00400FD2"/>
  </w:style>
  <w:style w:type="character" w:customStyle="1" w:styleId="WW8Num13z0">
    <w:name w:val="WW8Num13z0"/>
    <w:rsid w:val="00400FD2"/>
  </w:style>
  <w:style w:type="character" w:customStyle="1" w:styleId="WW8Num13z2">
    <w:name w:val="WW8Num13z2"/>
    <w:rsid w:val="00400FD2"/>
  </w:style>
  <w:style w:type="character" w:customStyle="1" w:styleId="WW8Num13z3">
    <w:name w:val="WW8Num13z3"/>
    <w:rsid w:val="00400FD2"/>
  </w:style>
  <w:style w:type="character" w:customStyle="1" w:styleId="WW8Num13z4">
    <w:name w:val="WW8Num13z4"/>
    <w:rsid w:val="00400FD2"/>
  </w:style>
  <w:style w:type="character" w:customStyle="1" w:styleId="WW8Num13z5">
    <w:name w:val="WW8Num13z5"/>
    <w:rsid w:val="00400FD2"/>
  </w:style>
  <w:style w:type="character" w:customStyle="1" w:styleId="WW8Num13z6">
    <w:name w:val="WW8Num13z6"/>
    <w:rsid w:val="00400FD2"/>
  </w:style>
  <w:style w:type="character" w:customStyle="1" w:styleId="WW8Num13z7">
    <w:name w:val="WW8Num13z7"/>
    <w:rsid w:val="00400FD2"/>
  </w:style>
  <w:style w:type="character" w:customStyle="1" w:styleId="WW8Num13z8">
    <w:name w:val="WW8Num13z8"/>
    <w:rsid w:val="00400FD2"/>
  </w:style>
  <w:style w:type="character" w:customStyle="1" w:styleId="WW8Num14z0">
    <w:name w:val="WW8Num14z0"/>
    <w:rsid w:val="00400FD2"/>
  </w:style>
  <w:style w:type="character" w:customStyle="1" w:styleId="WW8Num14z2">
    <w:name w:val="WW8Num14z2"/>
    <w:rsid w:val="00400FD2"/>
  </w:style>
  <w:style w:type="character" w:customStyle="1" w:styleId="WW8Num14z3">
    <w:name w:val="WW8Num14z3"/>
    <w:rsid w:val="00400FD2"/>
  </w:style>
  <w:style w:type="character" w:customStyle="1" w:styleId="WW8Num14z4">
    <w:name w:val="WW8Num14z4"/>
    <w:rsid w:val="00400FD2"/>
  </w:style>
  <w:style w:type="character" w:customStyle="1" w:styleId="WW8Num14z5">
    <w:name w:val="WW8Num14z5"/>
    <w:rsid w:val="00400FD2"/>
  </w:style>
  <w:style w:type="character" w:customStyle="1" w:styleId="WW8Num14z6">
    <w:name w:val="WW8Num14z6"/>
    <w:rsid w:val="00400FD2"/>
  </w:style>
  <w:style w:type="character" w:customStyle="1" w:styleId="WW8Num14z7">
    <w:name w:val="WW8Num14z7"/>
    <w:rsid w:val="00400FD2"/>
  </w:style>
  <w:style w:type="character" w:customStyle="1" w:styleId="WW8Num14z8">
    <w:name w:val="WW8Num14z8"/>
    <w:rsid w:val="00400FD2"/>
  </w:style>
  <w:style w:type="character" w:customStyle="1" w:styleId="WW8Num15z0">
    <w:name w:val="WW8Num15z0"/>
    <w:rsid w:val="00400FD2"/>
  </w:style>
  <w:style w:type="character" w:customStyle="1" w:styleId="WW8Num15z1">
    <w:name w:val="WW8Num15z1"/>
    <w:rsid w:val="00400FD2"/>
  </w:style>
  <w:style w:type="character" w:customStyle="1" w:styleId="WW8Num15z2">
    <w:name w:val="WW8Num15z2"/>
    <w:rsid w:val="00400FD2"/>
  </w:style>
  <w:style w:type="character" w:customStyle="1" w:styleId="WW8Num15z3">
    <w:name w:val="WW8Num15z3"/>
    <w:rsid w:val="00400FD2"/>
  </w:style>
  <w:style w:type="character" w:customStyle="1" w:styleId="WW8Num15z4">
    <w:name w:val="WW8Num15z4"/>
    <w:rsid w:val="00400FD2"/>
  </w:style>
  <w:style w:type="character" w:customStyle="1" w:styleId="WW8Num15z5">
    <w:name w:val="WW8Num15z5"/>
    <w:rsid w:val="00400FD2"/>
  </w:style>
  <w:style w:type="character" w:customStyle="1" w:styleId="WW8Num15z6">
    <w:name w:val="WW8Num15z6"/>
    <w:rsid w:val="00400FD2"/>
  </w:style>
  <w:style w:type="character" w:customStyle="1" w:styleId="WW8Num15z7">
    <w:name w:val="WW8Num15z7"/>
    <w:rsid w:val="00400FD2"/>
  </w:style>
  <w:style w:type="character" w:customStyle="1" w:styleId="WW8Num15z8">
    <w:name w:val="WW8Num15z8"/>
    <w:rsid w:val="00400FD2"/>
  </w:style>
  <w:style w:type="character" w:customStyle="1" w:styleId="WW8Num16z0">
    <w:name w:val="WW8Num16z0"/>
    <w:rsid w:val="00400FD2"/>
  </w:style>
  <w:style w:type="character" w:customStyle="1" w:styleId="WW8Num16z2">
    <w:name w:val="WW8Num16z2"/>
    <w:rsid w:val="00400FD2"/>
  </w:style>
  <w:style w:type="character" w:customStyle="1" w:styleId="WW8Num16z3">
    <w:name w:val="WW8Num16z3"/>
    <w:rsid w:val="00400FD2"/>
  </w:style>
  <w:style w:type="character" w:customStyle="1" w:styleId="WW8Num16z4">
    <w:name w:val="WW8Num16z4"/>
    <w:rsid w:val="00400FD2"/>
  </w:style>
  <w:style w:type="character" w:customStyle="1" w:styleId="WW8Num16z5">
    <w:name w:val="WW8Num16z5"/>
    <w:rsid w:val="00400FD2"/>
  </w:style>
  <w:style w:type="character" w:customStyle="1" w:styleId="WW8Num16z6">
    <w:name w:val="WW8Num16z6"/>
    <w:rsid w:val="00400FD2"/>
  </w:style>
  <w:style w:type="character" w:customStyle="1" w:styleId="WW8Num16z7">
    <w:name w:val="WW8Num16z7"/>
    <w:rsid w:val="00400FD2"/>
  </w:style>
  <w:style w:type="character" w:customStyle="1" w:styleId="WW8Num16z8">
    <w:name w:val="WW8Num16z8"/>
    <w:rsid w:val="00400FD2"/>
  </w:style>
  <w:style w:type="character" w:customStyle="1" w:styleId="WW8Num17z0">
    <w:name w:val="WW8Num17z0"/>
    <w:rsid w:val="00400FD2"/>
  </w:style>
  <w:style w:type="character" w:customStyle="1" w:styleId="WW8Num17z1">
    <w:name w:val="WW8Num17z1"/>
    <w:rsid w:val="00400FD2"/>
  </w:style>
  <w:style w:type="character" w:customStyle="1" w:styleId="WW8Num17z2">
    <w:name w:val="WW8Num17z2"/>
    <w:rsid w:val="00400FD2"/>
  </w:style>
  <w:style w:type="character" w:customStyle="1" w:styleId="WW8Num17z3">
    <w:name w:val="WW8Num17z3"/>
    <w:rsid w:val="00400FD2"/>
  </w:style>
  <w:style w:type="character" w:customStyle="1" w:styleId="WW8Num17z4">
    <w:name w:val="WW8Num17z4"/>
    <w:rsid w:val="00400FD2"/>
  </w:style>
  <w:style w:type="character" w:customStyle="1" w:styleId="WW8Num17z5">
    <w:name w:val="WW8Num17z5"/>
    <w:rsid w:val="00400FD2"/>
  </w:style>
  <w:style w:type="character" w:customStyle="1" w:styleId="WW8Num17z6">
    <w:name w:val="WW8Num17z6"/>
    <w:rsid w:val="00400FD2"/>
  </w:style>
  <w:style w:type="character" w:customStyle="1" w:styleId="WW8Num17z7">
    <w:name w:val="WW8Num17z7"/>
    <w:rsid w:val="00400FD2"/>
  </w:style>
  <w:style w:type="character" w:customStyle="1" w:styleId="WW8Num17z8">
    <w:name w:val="WW8Num17z8"/>
    <w:rsid w:val="00400FD2"/>
  </w:style>
  <w:style w:type="character" w:customStyle="1" w:styleId="WW8Num18z0">
    <w:name w:val="WW8Num18z0"/>
    <w:rsid w:val="00400FD2"/>
  </w:style>
  <w:style w:type="character" w:customStyle="1" w:styleId="WW8Num18z1">
    <w:name w:val="WW8Num18z1"/>
    <w:rsid w:val="00400FD2"/>
  </w:style>
  <w:style w:type="character" w:customStyle="1" w:styleId="WW8Num18z2">
    <w:name w:val="WW8Num18z2"/>
    <w:rsid w:val="00400FD2"/>
  </w:style>
  <w:style w:type="character" w:customStyle="1" w:styleId="WW8Num18z3">
    <w:name w:val="WW8Num18z3"/>
    <w:rsid w:val="00400FD2"/>
  </w:style>
  <w:style w:type="character" w:customStyle="1" w:styleId="WW8Num18z4">
    <w:name w:val="WW8Num18z4"/>
    <w:rsid w:val="00400FD2"/>
  </w:style>
  <w:style w:type="character" w:customStyle="1" w:styleId="WW8Num18z5">
    <w:name w:val="WW8Num18z5"/>
    <w:rsid w:val="00400FD2"/>
  </w:style>
  <w:style w:type="character" w:customStyle="1" w:styleId="WW8Num18z6">
    <w:name w:val="WW8Num18z6"/>
    <w:rsid w:val="00400FD2"/>
  </w:style>
  <w:style w:type="character" w:customStyle="1" w:styleId="WW8Num18z7">
    <w:name w:val="WW8Num18z7"/>
    <w:rsid w:val="00400FD2"/>
  </w:style>
  <w:style w:type="character" w:customStyle="1" w:styleId="WW8Num18z8">
    <w:name w:val="WW8Num18z8"/>
    <w:rsid w:val="00400FD2"/>
  </w:style>
  <w:style w:type="character" w:customStyle="1" w:styleId="WW8Num19z0">
    <w:name w:val="WW8Num19z0"/>
    <w:rsid w:val="00400FD2"/>
  </w:style>
  <w:style w:type="character" w:customStyle="1" w:styleId="WW8Num19z1">
    <w:name w:val="WW8Num19z1"/>
    <w:rsid w:val="00400FD2"/>
  </w:style>
  <w:style w:type="character" w:customStyle="1" w:styleId="WW8Num19z2">
    <w:name w:val="WW8Num19z2"/>
    <w:rsid w:val="00400FD2"/>
  </w:style>
  <w:style w:type="character" w:customStyle="1" w:styleId="WW8Num19z3">
    <w:name w:val="WW8Num19z3"/>
    <w:rsid w:val="00400FD2"/>
  </w:style>
  <w:style w:type="character" w:customStyle="1" w:styleId="WW8Num19z4">
    <w:name w:val="WW8Num19z4"/>
    <w:rsid w:val="00400FD2"/>
  </w:style>
  <w:style w:type="character" w:customStyle="1" w:styleId="WW8Num19z5">
    <w:name w:val="WW8Num19z5"/>
    <w:rsid w:val="00400FD2"/>
  </w:style>
  <w:style w:type="character" w:customStyle="1" w:styleId="WW8Num19z6">
    <w:name w:val="WW8Num19z6"/>
    <w:rsid w:val="00400FD2"/>
  </w:style>
  <w:style w:type="character" w:customStyle="1" w:styleId="WW8Num19z7">
    <w:name w:val="WW8Num19z7"/>
    <w:rsid w:val="00400FD2"/>
  </w:style>
  <w:style w:type="character" w:customStyle="1" w:styleId="WW8Num19z8">
    <w:name w:val="WW8Num19z8"/>
    <w:rsid w:val="00400FD2"/>
  </w:style>
  <w:style w:type="character" w:customStyle="1" w:styleId="WW8Num20z0">
    <w:name w:val="WW8Num20z0"/>
    <w:rsid w:val="00400FD2"/>
  </w:style>
  <w:style w:type="character" w:customStyle="1" w:styleId="WW8Num20z1">
    <w:name w:val="WW8Num20z1"/>
    <w:rsid w:val="00400FD2"/>
  </w:style>
  <w:style w:type="character" w:customStyle="1" w:styleId="WW8Num20z2">
    <w:name w:val="WW8Num20z2"/>
    <w:rsid w:val="00400FD2"/>
  </w:style>
  <w:style w:type="character" w:customStyle="1" w:styleId="WW8Num20z3">
    <w:name w:val="WW8Num20z3"/>
    <w:rsid w:val="00400FD2"/>
  </w:style>
  <w:style w:type="character" w:customStyle="1" w:styleId="WW8Num20z4">
    <w:name w:val="WW8Num20z4"/>
    <w:rsid w:val="00400FD2"/>
  </w:style>
  <w:style w:type="character" w:customStyle="1" w:styleId="WW8Num20z5">
    <w:name w:val="WW8Num20z5"/>
    <w:rsid w:val="00400FD2"/>
  </w:style>
  <w:style w:type="character" w:customStyle="1" w:styleId="WW8Num20z6">
    <w:name w:val="WW8Num20z6"/>
    <w:rsid w:val="00400FD2"/>
  </w:style>
  <w:style w:type="character" w:customStyle="1" w:styleId="WW8Num20z7">
    <w:name w:val="WW8Num20z7"/>
    <w:rsid w:val="00400FD2"/>
  </w:style>
  <w:style w:type="character" w:customStyle="1" w:styleId="WW8Num20z8">
    <w:name w:val="WW8Num20z8"/>
    <w:rsid w:val="00400FD2"/>
  </w:style>
  <w:style w:type="character" w:customStyle="1" w:styleId="WW8Num21z0">
    <w:name w:val="WW8Num21z0"/>
    <w:rsid w:val="00400FD2"/>
  </w:style>
  <w:style w:type="character" w:customStyle="1" w:styleId="WW8Num21z2">
    <w:name w:val="WW8Num21z2"/>
    <w:rsid w:val="00400FD2"/>
  </w:style>
  <w:style w:type="character" w:customStyle="1" w:styleId="WW8Num21z3">
    <w:name w:val="WW8Num21z3"/>
    <w:rsid w:val="00400FD2"/>
  </w:style>
  <w:style w:type="character" w:customStyle="1" w:styleId="WW8Num21z4">
    <w:name w:val="WW8Num21z4"/>
    <w:rsid w:val="00400FD2"/>
  </w:style>
  <w:style w:type="character" w:customStyle="1" w:styleId="WW8Num21z5">
    <w:name w:val="WW8Num21z5"/>
    <w:rsid w:val="00400FD2"/>
  </w:style>
  <w:style w:type="character" w:customStyle="1" w:styleId="WW8Num21z6">
    <w:name w:val="WW8Num21z6"/>
    <w:rsid w:val="00400FD2"/>
  </w:style>
  <w:style w:type="character" w:customStyle="1" w:styleId="WW8Num21z7">
    <w:name w:val="WW8Num21z7"/>
    <w:rsid w:val="00400FD2"/>
  </w:style>
  <w:style w:type="character" w:customStyle="1" w:styleId="WW8Num21z8">
    <w:name w:val="WW8Num21z8"/>
    <w:rsid w:val="00400FD2"/>
  </w:style>
  <w:style w:type="character" w:customStyle="1" w:styleId="WW8Num22z0">
    <w:name w:val="WW8Num22z0"/>
    <w:rsid w:val="00400FD2"/>
  </w:style>
  <w:style w:type="character" w:customStyle="1" w:styleId="WW8Num22z1">
    <w:name w:val="WW8Num22z1"/>
    <w:rsid w:val="00400FD2"/>
  </w:style>
  <w:style w:type="character" w:customStyle="1" w:styleId="WW8Num22z2">
    <w:name w:val="WW8Num22z2"/>
    <w:rsid w:val="00400FD2"/>
  </w:style>
  <w:style w:type="character" w:customStyle="1" w:styleId="WW8Num22z3">
    <w:name w:val="WW8Num22z3"/>
    <w:rsid w:val="00400FD2"/>
  </w:style>
  <w:style w:type="character" w:customStyle="1" w:styleId="WW8Num22z4">
    <w:name w:val="WW8Num22z4"/>
    <w:rsid w:val="00400FD2"/>
  </w:style>
  <w:style w:type="character" w:customStyle="1" w:styleId="WW8Num22z5">
    <w:name w:val="WW8Num22z5"/>
    <w:rsid w:val="00400FD2"/>
  </w:style>
  <w:style w:type="character" w:customStyle="1" w:styleId="WW8Num22z6">
    <w:name w:val="WW8Num22z6"/>
    <w:rsid w:val="00400FD2"/>
  </w:style>
  <w:style w:type="character" w:customStyle="1" w:styleId="WW8Num22z7">
    <w:name w:val="WW8Num22z7"/>
    <w:rsid w:val="00400FD2"/>
  </w:style>
  <w:style w:type="character" w:customStyle="1" w:styleId="WW8Num22z8">
    <w:name w:val="WW8Num22z8"/>
    <w:rsid w:val="00400FD2"/>
  </w:style>
  <w:style w:type="character" w:customStyle="1" w:styleId="WW8Num23z0">
    <w:name w:val="WW8Num23z0"/>
    <w:rsid w:val="00400FD2"/>
  </w:style>
  <w:style w:type="character" w:customStyle="1" w:styleId="WW8Num23z2">
    <w:name w:val="WW8Num23z2"/>
    <w:rsid w:val="00400FD2"/>
  </w:style>
  <w:style w:type="character" w:customStyle="1" w:styleId="WW8Num23z3">
    <w:name w:val="WW8Num23z3"/>
    <w:rsid w:val="00400FD2"/>
  </w:style>
  <w:style w:type="character" w:customStyle="1" w:styleId="WW8Num23z4">
    <w:name w:val="WW8Num23z4"/>
    <w:rsid w:val="00400FD2"/>
  </w:style>
  <w:style w:type="character" w:customStyle="1" w:styleId="WW8Num23z5">
    <w:name w:val="WW8Num23z5"/>
    <w:rsid w:val="00400FD2"/>
  </w:style>
  <w:style w:type="character" w:customStyle="1" w:styleId="WW8Num23z6">
    <w:name w:val="WW8Num23z6"/>
    <w:rsid w:val="00400FD2"/>
  </w:style>
  <w:style w:type="character" w:customStyle="1" w:styleId="WW8Num23z7">
    <w:name w:val="WW8Num23z7"/>
    <w:rsid w:val="00400FD2"/>
  </w:style>
  <w:style w:type="character" w:customStyle="1" w:styleId="WW8Num23z8">
    <w:name w:val="WW8Num23z8"/>
    <w:rsid w:val="00400FD2"/>
  </w:style>
  <w:style w:type="character" w:customStyle="1" w:styleId="WW8Num24z0">
    <w:name w:val="WW8Num24z0"/>
    <w:rsid w:val="00400FD2"/>
  </w:style>
  <w:style w:type="character" w:customStyle="1" w:styleId="WW8Num24z1">
    <w:name w:val="WW8Num24z1"/>
    <w:rsid w:val="00400FD2"/>
  </w:style>
  <w:style w:type="character" w:customStyle="1" w:styleId="WW8Num24z2">
    <w:name w:val="WW8Num24z2"/>
    <w:rsid w:val="00400FD2"/>
  </w:style>
  <w:style w:type="character" w:customStyle="1" w:styleId="WW8Num24z3">
    <w:name w:val="WW8Num24z3"/>
    <w:rsid w:val="00400FD2"/>
  </w:style>
  <w:style w:type="character" w:customStyle="1" w:styleId="WW8Num24z4">
    <w:name w:val="WW8Num24z4"/>
    <w:rsid w:val="00400FD2"/>
  </w:style>
  <w:style w:type="character" w:customStyle="1" w:styleId="WW8Num24z5">
    <w:name w:val="WW8Num24z5"/>
    <w:rsid w:val="00400FD2"/>
  </w:style>
  <w:style w:type="character" w:customStyle="1" w:styleId="WW8Num24z6">
    <w:name w:val="WW8Num24z6"/>
    <w:rsid w:val="00400FD2"/>
  </w:style>
  <w:style w:type="character" w:customStyle="1" w:styleId="WW8Num24z7">
    <w:name w:val="WW8Num24z7"/>
    <w:rsid w:val="00400FD2"/>
  </w:style>
  <w:style w:type="character" w:customStyle="1" w:styleId="WW8Num24z8">
    <w:name w:val="WW8Num24z8"/>
    <w:rsid w:val="00400FD2"/>
  </w:style>
  <w:style w:type="character" w:customStyle="1" w:styleId="WW8Num25z0">
    <w:name w:val="WW8Num25z0"/>
    <w:rsid w:val="00400FD2"/>
  </w:style>
  <w:style w:type="character" w:customStyle="1" w:styleId="WW8Num26z0">
    <w:name w:val="WW8Num26z0"/>
    <w:rsid w:val="00400FD2"/>
  </w:style>
  <w:style w:type="character" w:customStyle="1" w:styleId="WW8Num26z1">
    <w:name w:val="WW8Num26z1"/>
    <w:rsid w:val="00400FD2"/>
  </w:style>
  <w:style w:type="character" w:customStyle="1" w:styleId="WW8Num26z2">
    <w:name w:val="WW8Num26z2"/>
    <w:rsid w:val="00400FD2"/>
  </w:style>
  <w:style w:type="character" w:customStyle="1" w:styleId="WW8Num26z3">
    <w:name w:val="WW8Num26z3"/>
    <w:rsid w:val="00400FD2"/>
  </w:style>
  <w:style w:type="character" w:customStyle="1" w:styleId="WW8Num26z4">
    <w:name w:val="WW8Num26z4"/>
    <w:rsid w:val="00400FD2"/>
  </w:style>
  <w:style w:type="character" w:customStyle="1" w:styleId="WW8Num26z5">
    <w:name w:val="WW8Num26z5"/>
    <w:rsid w:val="00400FD2"/>
  </w:style>
  <w:style w:type="character" w:customStyle="1" w:styleId="WW8Num26z6">
    <w:name w:val="WW8Num26z6"/>
    <w:rsid w:val="00400FD2"/>
  </w:style>
  <w:style w:type="character" w:customStyle="1" w:styleId="WW8Num26z7">
    <w:name w:val="WW8Num26z7"/>
    <w:rsid w:val="00400FD2"/>
  </w:style>
  <w:style w:type="character" w:customStyle="1" w:styleId="WW8Num26z8">
    <w:name w:val="WW8Num26z8"/>
    <w:rsid w:val="00400FD2"/>
  </w:style>
  <w:style w:type="character" w:customStyle="1" w:styleId="12">
    <w:name w:val="Основной шрифт абзаца1"/>
    <w:rsid w:val="00400FD2"/>
  </w:style>
  <w:style w:type="character" w:styleId="af">
    <w:name w:val="Hyperlink"/>
    <w:uiPriority w:val="99"/>
    <w:rsid w:val="00400FD2"/>
    <w:rPr>
      <w:color w:val="0000FF"/>
      <w:u w:val="single"/>
    </w:rPr>
  </w:style>
  <w:style w:type="character" w:styleId="af0">
    <w:name w:val="FollowedHyperlink"/>
    <w:uiPriority w:val="99"/>
    <w:rsid w:val="00400FD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00FD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00FD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00FD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00FD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00FD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00FD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00FD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00FD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00FD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00FD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00FD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00FD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0FD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00FD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00FD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00FD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00FD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00FD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00FD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00FD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00FD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00FD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00FD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00FD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00FD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00FD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00FD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00FD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00FD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00FD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00FD2"/>
  </w:style>
  <w:style w:type="numbering" w:customStyle="1" w:styleId="25">
    <w:name w:val="Нет списка2"/>
    <w:next w:val="a2"/>
    <w:uiPriority w:val="99"/>
    <w:semiHidden/>
    <w:unhideWhenUsed/>
    <w:rsid w:val="00400FD2"/>
  </w:style>
  <w:style w:type="paragraph" w:customStyle="1" w:styleId="xl136">
    <w:name w:val="xl13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00F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00FD2"/>
  </w:style>
  <w:style w:type="numbering" w:customStyle="1" w:styleId="42">
    <w:name w:val="Нет списка4"/>
    <w:next w:val="a2"/>
    <w:uiPriority w:val="99"/>
    <w:semiHidden/>
    <w:unhideWhenUsed/>
    <w:rsid w:val="00400FD2"/>
  </w:style>
  <w:style w:type="numbering" w:customStyle="1" w:styleId="52">
    <w:name w:val="Нет списка5"/>
    <w:next w:val="a2"/>
    <w:uiPriority w:val="99"/>
    <w:semiHidden/>
    <w:unhideWhenUsed/>
    <w:rsid w:val="00400FD2"/>
  </w:style>
  <w:style w:type="paragraph" w:customStyle="1" w:styleId="xl142">
    <w:name w:val="xl14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00FD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00FD2"/>
  </w:style>
  <w:style w:type="paragraph" w:customStyle="1" w:styleId="xl191">
    <w:name w:val="xl19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00FD2"/>
  </w:style>
  <w:style w:type="paragraph" w:customStyle="1" w:styleId="xl192">
    <w:name w:val="xl192"/>
    <w:basedOn w:val="a"/>
    <w:rsid w:val="00400FD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00FD2"/>
    <w:rPr>
      <w:b/>
      <w:bCs/>
    </w:rPr>
  </w:style>
  <w:style w:type="character" w:styleId="af9">
    <w:name w:val="Intense Emphasis"/>
    <w:uiPriority w:val="21"/>
    <w:qFormat/>
    <w:rsid w:val="00400FD2"/>
    <w:rPr>
      <w:i/>
      <w:iCs/>
      <w:color w:val="5B9BD5"/>
    </w:rPr>
  </w:style>
  <w:style w:type="character" w:styleId="afa">
    <w:name w:val="Subtle Emphasis"/>
    <w:uiPriority w:val="19"/>
    <w:qFormat/>
    <w:rsid w:val="00400FD2"/>
    <w:rPr>
      <w:i/>
      <w:iCs/>
      <w:color w:val="404040"/>
    </w:rPr>
  </w:style>
  <w:style w:type="character" w:styleId="afb">
    <w:name w:val="Subtle Reference"/>
    <w:uiPriority w:val="31"/>
    <w:qFormat/>
    <w:rsid w:val="00400FD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00FD2"/>
  </w:style>
  <w:style w:type="paragraph" w:styleId="afc">
    <w:name w:val="Body Text First Indent"/>
    <w:basedOn w:val="ac"/>
    <w:link w:val="afd"/>
    <w:uiPriority w:val="99"/>
    <w:semiHidden/>
    <w:unhideWhenUsed/>
    <w:rsid w:val="00400FD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00FD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FD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00FD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FD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0FD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00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00FD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00F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0FD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00F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00FD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0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00F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00F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00FD2"/>
  </w:style>
  <w:style w:type="paragraph" w:styleId="ab">
    <w:name w:val="Normal (Web)"/>
    <w:basedOn w:val="a"/>
    <w:uiPriority w:val="99"/>
    <w:rsid w:val="00400FD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00FD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00FD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00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00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00FD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00FD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00FD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00FD2"/>
    <w:rPr>
      <w:rFonts w:ascii="Arial" w:hAnsi="Arial" w:cs="Arial" w:hint="default"/>
      <w:sz w:val="24"/>
    </w:rPr>
  </w:style>
  <w:style w:type="character" w:customStyle="1" w:styleId="WW8Num2z0">
    <w:name w:val="WW8Num2z0"/>
    <w:rsid w:val="00400FD2"/>
  </w:style>
  <w:style w:type="character" w:customStyle="1" w:styleId="WW8Num2z1">
    <w:name w:val="WW8Num2z1"/>
    <w:rsid w:val="00400FD2"/>
  </w:style>
  <w:style w:type="character" w:customStyle="1" w:styleId="WW8Num2z2">
    <w:name w:val="WW8Num2z2"/>
    <w:rsid w:val="00400FD2"/>
  </w:style>
  <w:style w:type="character" w:customStyle="1" w:styleId="WW8Num2z3">
    <w:name w:val="WW8Num2z3"/>
    <w:rsid w:val="00400FD2"/>
  </w:style>
  <w:style w:type="character" w:customStyle="1" w:styleId="WW8Num2z4">
    <w:name w:val="WW8Num2z4"/>
    <w:rsid w:val="00400FD2"/>
  </w:style>
  <w:style w:type="character" w:customStyle="1" w:styleId="WW8Num2z5">
    <w:name w:val="WW8Num2z5"/>
    <w:rsid w:val="00400FD2"/>
  </w:style>
  <w:style w:type="character" w:customStyle="1" w:styleId="WW8Num2z6">
    <w:name w:val="WW8Num2z6"/>
    <w:rsid w:val="00400FD2"/>
  </w:style>
  <w:style w:type="character" w:customStyle="1" w:styleId="WW8Num2z7">
    <w:name w:val="WW8Num2z7"/>
    <w:rsid w:val="00400FD2"/>
  </w:style>
  <w:style w:type="character" w:customStyle="1" w:styleId="WW8Num2z8">
    <w:name w:val="WW8Num2z8"/>
    <w:rsid w:val="00400FD2"/>
  </w:style>
  <w:style w:type="character" w:customStyle="1" w:styleId="WW8Num3z0">
    <w:name w:val="WW8Num3z0"/>
    <w:rsid w:val="00400FD2"/>
    <w:rPr>
      <w:rFonts w:hint="default"/>
    </w:rPr>
  </w:style>
  <w:style w:type="character" w:customStyle="1" w:styleId="WW8Num4z0">
    <w:name w:val="WW8Num4z0"/>
    <w:rsid w:val="00400FD2"/>
    <w:rPr>
      <w:rFonts w:hint="default"/>
      <w:sz w:val="24"/>
    </w:rPr>
  </w:style>
  <w:style w:type="character" w:customStyle="1" w:styleId="WW8Num4z1">
    <w:name w:val="WW8Num4z1"/>
    <w:rsid w:val="00400FD2"/>
  </w:style>
  <w:style w:type="character" w:customStyle="1" w:styleId="WW8Num4z2">
    <w:name w:val="WW8Num4z2"/>
    <w:rsid w:val="00400FD2"/>
  </w:style>
  <w:style w:type="character" w:customStyle="1" w:styleId="WW8Num4z3">
    <w:name w:val="WW8Num4z3"/>
    <w:rsid w:val="00400FD2"/>
  </w:style>
  <w:style w:type="character" w:customStyle="1" w:styleId="WW8Num4z4">
    <w:name w:val="WW8Num4z4"/>
    <w:rsid w:val="00400FD2"/>
  </w:style>
  <w:style w:type="character" w:customStyle="1" w:styleId="WW8Num4z5">
    <w:name w:val="WW8Num4z5"/>
    <w:rsid w:val="00400FD2"/>
  </w:style>
  <w:style w:type="character" w:customStyle="1" w:styleId="WW8Num4z6">
    <w:name w:val="WW8Num4z6"/>
    <w:rsid w:val="00400FD2"/>
  </w:style>
  <w:style w:type="character" w:customStyle="1" w:styleId="WW8Num4z7">
    <w:name w:val="WW8Num4z7"/>
    <w:rsid w:val="00400FD2"/>
  </w:style>
  <w:style w:type="character" w:customStyle="1" w:styleId="WW8Num4z8">
    <w:name w:val="WW8Num4z8"/>
    <w:rsid w:val="00400FD2"/>
  </w:style>
  <w:style w:type="character" w:customStyle="1" w:styleId="WW8Num5z0">
    <w:name w:val="WW8Num5z0"/>
    <w:rsid w:val="00400FD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00FD2"/>
    <w:rPr>
      <w:rFonts w:hint="default"/>
    </w:rPr>
  </w:style>
  <w:style w:type="character" w:customStyle="1" w:styleId="6">
    <w:name w:val="Основной шрифт абзаца6"/>
    <w:rsid w:val="00400FD2"/>
  </w:style>
  <w:style w:type="character" w:customStyle="1" w:styleId="WW8Num1z2">
    <w:name w:val="WW8Num1z2"/>
    <w:rsid w:val="00400FD2"/>
  </w:style>
  <w:style w:type="character" w:customStyle="1" w:styleId="WW8Num1z3">
    <w:name w:val="WW8Num1z3"/>
    <w:rsid w:val="00400FD2"/>
  </w:style>
  <w:style w:type="character" w:customStyle="1" w:styleId="WW8Num1z4">
    <w:name w:val="WW8Num1z4"/>
    <w:rsid w:val="00400FD2"/>
  </w:style>
  <w:style w:type="character" w:customStyle="1" w:styleId="WW8Num1z5">
    <w:name w:val="WW8Num1z5"/>
    <w:rsid w:val="00400FD2"/>
  </w:style>
  <w:style w:type="character" w:customStyle="1" w:styleId="WW8Num1z6">
    <w:name w:val="WW8Num1z6"/>
    <w:rsid w:val="00400FD2"/>
  </w:style>
  <w:style w:type="character" w:customStyle="1" w:styleId="WW8Num1z7">
    <w:name w:val="WW8Num1z7"/>
    <w:rsid w:val="00400FD2"/>
  </w:style>
  <w:style w:type="character" w:customStyle="1" w:styleId="WW8Num1z8">
    <w:name w:val="WW8Num1z8"/>
    <w:rsid w:val="00400FD2"/>
  </w:style>
  <w:style w:type="character" w:customStyle="1" w:styleId="5">
    <w:name w:val="Основной шрифт абзаца5"/>
    <w:rsid w:val="00400FD2"/>
  </w:style>
  <w:style w:type="character" w:customStyle="1" w:styleId="4">
    <w:name w:val="Основной шрифт абзаца4"/>
    <w:rsid w:val="00400FD2"/>
  </w:style>
  <w:style w:type="character" w:customStyle="1" w:styleId="3">
    <w:name w:val="Основной шрифт абзаца3"/>
    <w:rsid w:val="00400FD2"/>
  </w:style>
  <w:style w:type="character" w:customStyle="1" w:styleId="22">
    <w:name w:val="Основной шрифт абзаца2"/>
    <w:rsid w:val="00400FD2"/>
  </w:style>
  <w:style w:type="character" w:customStyle="1" w:styleId="WW8Num5z1">
    <w:name w:val="WW8Num5z1"/>
    <w:rsid w:val="00400FD2"/>
  </w:style>
  <w:style w:type="character" w:customStyle="1" w:styleId="WW8Num5z2">
    <w:name w:val="WW8Num5z2"/>
    <w:rsid w:val="00400FD2"/>
  </w:style>
  <w:style w:type="character" w:customStyle="1" w:styleId="WW8Num5z3">
    <w:name w:val="WW8Num5z3"/>
    <w:rsid w:val="00400FD2"/>
  </w:style>
  <w:style w:type="character" w:customStyle="1" w:styleId="WW8Num5z4">
    <w:name w:val="WW8Num5z4"/>
    <w:rsid w:val="00400FD2"/>
  </w:style>
  <w:style w:type="character" w:customStyle="1" w:styleId="WW8Num5z5">
    <w:name w:val="WW8Num5z5"/>
    <w:rsid w:val="00400FD2"/>
  </w:style>
  <w:style w:type="character" w:customStyle="1" w:styleId="WW8Num5z6">
    <w:name w:val="WW8Num5z6"/>
    <w:rsid w:val="00400FD2"/>
  </w:style>
  <w:style w:type="character" w:customStyle="1" w:styleId="WW8Num5z7">
    <w:name w:val="WW8Num5z7"/>
    <w:rsid w:val="00400FD2"/>
  </w:style>
  <w:style w:type="character" w:customStyle="1" w:styleId="WW8Num5z8">
    <w:name w:val="WW8Num5z8"/>
    <w:rsid w:val="00400FD2"/>
  </w:style>
  <w:style w:type="character" w:customStyle="1" w:styleId="WW8Num7z0">
    <w:name w:val="WW8Num7z0"/>
    <w:rsid w:val="00400FD2"/>
  </w:style>
  <w:style w:type="character" w:customStyle="1" w:styleId="WW8Num7z1">
    <w:name w:val="WW8Num7z1"/>
    <w:rsid w:val="00400FD2"/>
  </w:style>
  <w:style w:type="character" w:customStyle="1" w:styleId="WW8Num7z2">
    <w:name w:val="WW8Num7z2"/>
    <w:rsid w:val="00400FD2"/>
  </w:style>
  <w:style w:type="character" w:customStyle="1" w:styleId="WW8Num7z3">
    <w:name w:val="WW8Num7z3"/>
    <w:rsid w:val="00400FD2"/>
  </w:style>
  <w:style w:type="character" w:customStyle="1" w:styleId="WW8Num7z4">
    <w:name w:val="WW8Num7z4"/>
    <w:rsid w:val="00400FD2"/>
  </w:style>
  <w:style w:type="character" w:customStyle="1" w:styleId="WW8Num7z5">
    <w:name w:val="WW8Num7z5"/>
    <w:rsid w:val="00400FD2"/>
  </w:style>
  <w:style w:type="character" w:customStyle="1" w:styleId="WW8Num7z6">
    <w:name w:val="WW8Num7z6"/>
    <w:rsid w:val="00400FD2"/>
  </w:style>
  <w:style w:type="character" w:customStyle="1" w:styleId="WW8Num7z7">
    <w:name w:val="WW8Num7z7"/>
    <w:rsid w:val="00400FD2"/>
  </w:style>
  <w:style w:type="character" w:customStyle="1" w:styleId="WW8Num7z8">
    <w:name w:val="WW8Num7z8"/>
    <w:rsid w:val="00400FD2"/>
  </w:style>
  <w:style w:type="character" w:customStyle="1" w:styleId="WW8Num8z0">
    <w:name w:val="WW8Num8z0"/>
    <w:rsid w:val="00400FD2"/>
  </w:style>
  <w:style w:type="character" w:customStyle="1" w:styleId="WW8Num8z1">
    <w:name w:val="WW8Num8z1"/>
    <w:rsid w:val="00400FD2"/>
  </w:style>
  <w:style w:type="character" w:customStyle="1" w:styleId="WW8Num8z2">
    <w:name w:val="WW8Num8z2"/>
    <w:rsid w:val="00400FD2"/>
  </w:style>
  <w:style w:type="character" w:customStyle="1" w:styleId="WW8Num8z3">
    <w:name w:val="WW8Num8z3"/>
    <w:rsid w:val="00400FD2"/>
  </w:style>
  <w:style w:type="character" w:customStyle="1" w:styleId="WW8Num8z4">
    <w:name w:val="WW8Num8z4"/>
    <w:rsid w:val="00400FD2"/>
  </w:style>
  <w:style w:type="character" w:customStyle="1" w:styleId="WW8Num8z5">
    <w:name w:val="WW8Num8z5"/>
    <w:rsid w:val="00400FD2"/>
  </w:style>
  <w:style w:type="character" w:customStyle="1" w:styleId="WW8Num8z6">
    <w:name w:val="WW8Num8z6"/>
    <w:rsid w:val="00400FD2"/>
  </w:style>
  <w:style w:type="character" w:customStyle="1" w:styleId="WW8Num8z7">
    <w:name w:val="WW8Num8z7"/>
    <w:rsid w:val="00400FD2"/>
  </w:style>
  <w:style w:type="character" w:customStyle="1" w:styleId="WW8Num8z8">
    <w:name w:val="WW8Num8z8"/>
    <w:rsid w:val="00400FD2"/>
  </w:style>
  <w:style w:type="character" w:customStyle="1" w:styleId="WW8Num9z0">
    <w:name w:val="WW8Num9z0"/>
    <w:rsid w:val="00400FD2"/>
  </w:style>
  <w:style w:type="character" w:customStyle="1" w:styleId="WW8Num9z1">
    <w:name w:val="WW8Num9z1"/>
    <w:rsid w:val="00400FD2"/>
  </w:style>
  <w:style w:type="character" w:customStyle="1" w:styleId="WW8Num9z2">
    <w:name w:val="WW8Num9z2"/>
    <w:rsid w:val="00400FD2"/>
  </w:style>
  <w:style w:type="character" w:customStyle="1" w:styleId="WW8Num9z3">
    <w:name w:val="WW8Num9z3"/>
    <w:rsid w:val="00400FD2"/>
  </w:style>
  <w:style w:type="character" w:customStyle="1" w:styleId="WW8Num9z4">
    <w:name w:val="WW8Num9z4"/>
    <w:rsid w:val="00400FD2"/>
  </w:style>
  <w:style w:type="character" w:customStyle="1" w:styleId="WW8Num9z5">
    <w:name w:val="WW8Num9z5"/>
    <w:rsid w:val="00400FD2"/>
  </w:style>
  <w:style w:type="character" w:customStyle="1" w:styleId="WW8Num9z6">
    <w:name w:val="WW8Num9z6"/>
    <w:rsid w:val="00400FD2"/>
  </w:style>
  <w:style w:type="character" w:customStyle="1" w:styleId="WW8Num9z7">
    <w:name w:val="WW8Num9z7"/>
    <w:rsid w:val="00400FD2"/>
  </w:style>
  <w:style w:type="character" w:customStyle="1" w:styleId="WW8Num9z8">
    <w:name w:val="WW8Num9z8"/>
    <w:rsid w:val="00400FD2"/>
  </w:style>
  <w:style w:type="character" w:customStyle="1" w:styleId="WW8Num10z0">
    <w:name w:val="WW8Num10z0"/>
    <w:rsid w:val="00400FD2"/>
  </w:style>
  <w:style w:type="character" w:customStyle="1" w:styleId="WW8Num10z1">
    <w:name w:val="WW8Num10z1"/>
    <w:rsid w:val="00400FD2"/>
  </w:style>
  <w:style w:type="character" w:customStyle="1" w:styleId="WW8Num10z2">
    <w:name w:val="WW8Num10z2"/>
    <w:rsid w:val="00400FD2"/>
  </w:style>
  <w:style w:type="character" w:customStyle="1" w:styleId="WW8Num10z3">
    <w:name w:val="WW8Num10z3"/>
    <w:rsid w:val="00400FD2"/>
  </w:style>
  <w:style w:type="character" w:customStyle="1" w:styleId="WW8Num10z4">
    <w:name w:val="WW8Num10z4"/>
    <w:rsid w:val="00400FD2"/>
  </w:style>
  <w:style w:type="character" w:customStyle="1" w:styleId="WW8Num10z5">
    <w:name w:val="WW8Num10z5"/>
    <w:rsid w:val="00400FD2"/>
  </w:style>
  <w:style w:type="character" w:customStyle="1" w:styleId="WW8Num10z6">
    <w:name w:val="WW8Num10z6"/>
    <w:rsid w:val="00400FD2"/>
  </w:style>
  <w:style w:type="character" w:customStyle="1" w:styleId="WW8Num10z7">
    <w:name w:val="WW8Num10z7"/>
    <w:rsid w:val="00400FD2"/>
  </w:style>
  <w:style w:type="character" w:customStyle="1" w:styleId="WW8Num10z8">
    <w:name w:val="WW8Num10z8"/>
    <w:rsid w:val="00400FD2"/>
  </w:style>
  <w:style w:type="character" w:customStyle="1" w:styleId="WW8Num11z0">
    <w:name w:val="WW8Num11z0"/>
    <w:rsid w:val="00400FD2"/>
  </w:style>
  <w:style w:type="character" w:customStyle="1" w:styleId="WW8Num11z2">
    <w:name w:val="WW8Num11z2"/>
    <w:rsid w:val="00400FD2"/>
  </w:style>
  <w:style w:type="character" w:customStyle="1" w:styleId="WW8Num11z3">
    <w:name w:val="WW8Num11z3"/>
    <w:rsid w:val="00400FD2"/>
  </w:style>
  <w:style w:type="character" w:customStyle="1" w:styleId="WW8Num11z4">
    <w:name w:val="WW8Num11z4"/>
    <w:rsid w:val="00400FD2"/>
  </w:style>
  <w:style w:type="character" w:customStyle="1" w:styleId="WW8Num11z5">
    <w:name w:val="WW8Num11z5"/>
    <w:rsid w:val="00400FD2"/>
  </w:style>
  <w:style w:type="character" w:customStyle="1" w:styleId="WW8Num11z6">
    <w:name w:val="WW8Num11z6"/>
    <w:rsid w:val="00400FD2"/>
  </w:style>
  <w:style w:type="character" w:customStyle="1" w:styleId="WW8Num11z7">
    <w:name w:val="WW8Num11z7"/>
    <w:rsid w:val="00400FD2"/>
  </w:style>
  <w:style w:type="character" w:customStyle="1" w:styleId="WW8Num11z8">
    <w:name w:val="WW8Num11z8"/>
    <w:rsid w:val="00400FD2"/>
  </w:style>
  <w:style w:type="character" w:customStyle="1" w:styleId="WW8Num12z0">
    <w:name w:val="WW8Num12z0"/>
    <w:rsid w:val="00400FD2"/>
  </w:style>
  <w:style w:type="character" w:customStyle="1" w:styleId="WW8Num12z1">
    <w:name w:val="WW8Num12z1"/>
    <w:rsid w:val="00400FD2"/>
  </w:style>
  <w:style w:type="character" w:customStyle="1" w:styleId="WW8Num12z2">
    <w:name w:val="WW8Num12z2"/>
    <w:rsid w:val="00400FD2"/>
  </w:style>
  <w:style w:type="character" w:customStyle="1" w:styleId="WW8Num12z3">
    <w:name w:val="WW8Num12z3"/>
    <w:rsid w:val="00400FD2"/>
  </w:style>
  <w:style w:type="character" w:customStyle="1" w:styleId="WW8Num12z4">
    <w:name w:val="WW8Num12z4"/>
    <w:rsid w:val="00400FD2"/>
  </w:style>
  <w:style w:type="character" w:customStyle="1" w:styleId="WW8Num12z5">
    <w:name w:val="WW8Num12z5"/>
    <w:rsid w:val="00400FD2"/>
  </w:style>
  <w:style w:type="character" w:customStyle="1" w:styleId="WW8Num12z6">
    <w:name w:val="WW8Num12z6"/>
    <w:rsid w:val="00400FD2"/>
  </w:style>
  <w:style w:type="character" w:customStyle="1" w:styleId="WW8Num12z7">
    <w:name w:val="WW8Num12z7"/>
    <w:rsid w:val="00400FD2"/>
  </w:style>
  <w:style w:type="character" w:customStyle="1" w:styleId="WW8Num12z8">
    <w:name w:val="WW8Num12z8"/>
    <w:rsid w:val="00400FD2"/>
  </w:style>
  <w:style w:type="character" w:customStyle="1" w:styleId="WW8Num13z0">
    <w:name w:val="WW8Num13z0"/>
    <w:rsid w:val="00400FD2"/>
  </w:style>
  <w:style w:type="character" w:customStyle="1" w:styleId="WW8Num13z2">
    <w:name w:val="WW8Num13z2"/>
    <w:rsid w:val="00400FD2"/>
  </w:style>
  <w:style w:type="character" w:customStyle="1" w:styleId="WW8Num13z3">
    <w:name w:val="WW8Num13z3"/>
    <w:rsid w:val="00400FD2"/>
  </w:style>
  <w:style w:type="character" w:customStyle="1" w:styleId="WW8Num13z4">
    <w:name w:val="WW8Num13z4"/>
    <w:rsid w:val="00400FD2"/>
  </w:style>
  <w:style w:type="character" w:customStyle="1" w:styleId="WW8Num13z5">
    <w:name w:val="WW8Num13z5"/>
    <w:rsid w:val="00400FD2"/>
  </w:style>
  <w:style w:type="character" w:customStyle="1" w:styleId="WW8Num13z6">
    <w:name w:val="WW8Num13z6"/>
    <w:rsid w:val="00400FD2"/>
  </w:style>
  <w:style w:type="character" w:customStyle="1" w:styleId="WW8Num13z7">
    <w:name w:val="WW8Num13z7"/>
    <w:rsid w:val="00400FD2"/>
  </w:style>
  <w:style w:type="character" w:customStyle="1" w:styleId="WW8Num13z8">
    <w:name w:val="WW8Num13z8"/>
    <w:rsid w:val="00400FD2"/>
  </w:style>
  <w:style w:type="character" w:customStyle="1" w:styleId="WW8Num14z0">
    <w:name w:val="WW8Num14z0"/>
    <w:rsid w:val="00400FD2"/>
  </w:style>
  <w:style w:type="character" w:customStyle="1" w:styleId="WW8Num14z2">
    <w:name w:val="WW8Num14z2"/>
    <w:rsid w:val="00400FD2"/>
  </w:style>
  <w:style w:type="character" w:customStyle="1" w:styleId="WW8Num14z3">
    <w:name w:val="WW8Num14z3"/>
    <w:rsid w:val="00400FD2"/>
  </w:style>
  <w:style w:type="character" w:customStyle="1" w:styleId="WW8Num14z4">
    <w:name w:val="WW8Num14z4"/>
    <w:rsid w:val="00400FD2"/>
  </w:style>
  <w:style w:type="character" w:customStyle="1" w:styleId="WW8Num14z5">
    <w:name w:val="WW8Num14z5"/>
    <w:rsid w:val="00400FD2"/>
  </w:style>
  <w:style w:type="character" w:customStyle="1" w:styleId="WW8Num14z6">
    <w:name w:val="WW8Num14z6"/>
    <w:rsid w:val="00400FD2"/>
  </w:style>
  <w:style w:type="character" w:customStyle="1" w:styleId="WW8Num14z7">
    <w:name w:val="WW8Num14z7"/>
    <w:rsid w:val="00400FD2"/>
  </w:style>
  <w:style w:type="character" w:customStyle="1" w:styleId="WW8Num14z8">
    <w:name w:val="WW8Num14z8"/>
    <w:rsid w:val="00400FD2"/>
  </w:style>
  <w:style w:type="character" w:customStyle="1" w:styleId="WW8Num15z0">
    <w:name w:val="WW8Num15z0"/>
    <w:rsid w:val="00400FD2"/>
  </w:style>
  <w:style w:type="character" w:customStyle="1" w:styleId="WW8Num15z1">
    <w:name w:val="WW8Num15z1"/>
    <w:rsid w:val="00400FD2"/>
  </w:style>
  <w:style w:type="character" w:customStyle="1" w:styleId="WW8Num15z2">
    <w:name w:val="WW8Num15z2"/>
    <w:rsid w:val="00400FD2"/>
  </w:style>
  <w:style w:type="character" w:customStyle="1" w:styleId="WW8Num15z3">
    <w:name w:val="WW8Num15z3"/>
    <w:rsid w:val="00400FD2"/>
  </w:style>
  <w:style w:type="character" w:customStyle="1" w:styleId="WW8Num15z4">
    <w:name w:val="WW8Num15z4"/>
    <w:rsid w:val="00400FD2"/>
  </w:style>
  <w:style w:type="character" w:customStyle="1" w:styleId="WW8Num15z5">
    <w:name w:val="WW8Num15z5"/>
    <w:rsid w:val="00400FD2"/>
  </w:style>
  <w:style w:type="character" w:customStyle="1" w:styleId="WW8Num15z6">
    <w:name w:val="WW8Num15z6"/>
    <w:rsid w:val="00400FD2"/>
  </w:style>
  <w:style w:type="character" w:customStyle="1" w:styleId="WW8Num15z7">
    <w:name w:val="WW8Num15z7"/>
    <w:rsid w:val="00400FD2"/>
  </w:style>
  <w:style w:type="character" w:customStyle="1" w:styleId="WW8Num15z8">
    <w:name w:val="WW8Num15z8"/>
    <w:rsid w:val="00400FD2"/>
  </w:style>
  <w:style w:type="character" w:customStyle="1" w:styleId="WW8Num16z0">
    <w:name w:val="WW8Num16z0"/>
    <w:rsid w:val="00400FD2"/>
  </w:style>
  <w:style w:type="character" w:customStyle="1" w:styleId="WW8Num16z2">
    <w:name w:val="WW8Num16z2"/>
    <w:rsid w:val="00400FD2"/>
  </w:style>
  <w:style w:type="character" w:customStyle="1" w:styleId="WW8Num16z3">
    <w:name w:val="WW8Num16z3"/>
    <w:rsid w:val="00400FD2"/>
  </w:style>
  <w:style w:type="character" w:customStyle="1" w:styleId="WW8Num16z4">
    <w:name w:val="WW8Num16z4"/>
    <w:rsid w:val="00400FD2"/>
  </w:style>
  <w:style w:type="character" w:customStyle="1" w:styleId="WW8Num16z5">
    <w:name w:val="WW8Num16z5"/>
    <w:rsid w:val="00400FD2"/>
  </w:style>
  <w:style w:type="character" w:customStyle="1" w:styleId="WW8Num16z6">
    <w:name w:val="WW8Num16z6"/>
    <w:rsid w:val="00400FD2"/>
  </w:style>
  <w:style w:type="character" w:customStyle="1" w:styleId="WW8Num16z7">
    <w:name w:val="WW8Num16z7"/>
    <w:rsid w:val="00400FD2"/>
  </w:style>
  <w:style w:type="character" w:customStyle="1" w:styleId="WW8Num16z8">
    <w:name w:val="WW8Num16z8"/>
    <w:rsid w:val="00400FD2"/>
  </w:style>
  <w:style w:type="character" w:customStyle="1" w:styleId="WW8Num17z0">
    <w:name w:val="WW8Num17z0"/>
    <w:rsid w:val="00400FD2"/>
  </w:style>
  <w:style w:type="character" w:customStyle="1" w:styleId="WW8Num17z1">
    <w:name w:val="WW8Num17z1"/>
    <w:rsid w:val="00400FD2"/>
  </w:style>
  <w:style w:type="character" w:customStyle="1" w:styleId="WW8Num17z2">
    <w:name w:val="WW8Num17z2"/>
    <w:rsid w:val="00400FD2"/>
  </w:style>
  <w:style w:type="character" w:customStyle="1" w:styleId="WW8Num17z3">
    <w:name w:val="WW8Num17z3"/>
    <w:rsid w:val="00400FD2"/>
  </w:style>
  <w:style w:type="character" w:customStyle="1" w:styleId="WW8Num17z4">
    <w:name w:val="WW8Num17z4"/>
    <w:rsid w:val="00400FD2"/>
  </w:style>
  <w:style w:type="character" w:customStyle="1" w:styleId="WW8Num17z5">
    <w:name w:val="WW8Num17z5"/>
    <w:rsid w:val="00400FD2"/>
  </w:style>
  <w:style w:type="character" w:customStyle="1" w:styleId="WW8Num17z6">
    <w:name w:val="WW8Num17z6"/>
    <w:rsid w:val="00400FD2"/>
  </w:style>
  <w:style w:type="character" w:customStyle="1" w:styleId="WW8Num17z7">
    <w:name w:val="WW8Num17z7"/>
    <w:rsid w:val="00400FD2"/>
  </w:style>
  <w:style w:type="character" w:customStyle="1" w:styleId="WW8Num17z8">
    <w:name w:val="WW8Num17z8"/>
    <w:rsid w:val="00400FD2"/>
  </w:style>
  <w:style w:type="character" w:customStyle="1" w:styleId="WW8Num18z0">
    <w:name w:val="WW8Num18z0"/>
    <w:rsid w:val="00400FD2"/>
  </w:style>
  <w:style w:type="character" w:customStyle="1" w:styleId="WW8Num18z1">
    <w:name w:val="WW8Num18z1"/>
    <w:rsid w:val="00400FD2"/>
  </w:style>
  <w:style w:type="character" w:customStyle="1" w:styleId="WW8Num18z2">
    <w:name w:val="WW8Num18z2"/>
    <w:rsid w:val="00400FD2"/>
  </w:style>
  <w:style w:type="character" w:customStyle="1" w:styleId="WW8Num18z3">
    <w:name w:val="WW8Num18z3"/>
    <w:rsid w:val="00400FD2"/>
  </w:style>
  <w:style w:type="character" w:customStyle="1" w:styleId="WW8Num18z4">
    <w:name w:val="WW8Num18z4"/>
    <w:rsid w:val="00400FD2"/>
  </w:style>
  <w:style w:type="character" w:customStyle="1" w:styleId="WW8Num18z5">
    <w:name w:val="WW8Num18z5"/>
    <w:rsid w:val="00400FD2"/>
  </w:style>
  <w:style w:type="character" w:customStyle="1" w:styleId="WW8Num18z6">
    <w:name w:val="WW8Num18z6"/>
    <w:rsid w:val="00400FD2"/>
  </w:style>
  <w:style w:type="character" w:customStyle="1" w:styleId="WW8Num18z7">
    <w:name w:val="WW8Num18z7"/>
    <w:rsid w:val="00400FD2"/>
  </w:style>
  <w:style w:type="character" w:customStyle="1" w:styleId="WW8Num18z8">
    <w:name w:val="WW8Num18z8"/>
    <w:rsid w:val="00400FD2"/>
  </w:style>
  <w:style w:type="character" w:customStyle="1" w:styleId="WW8Num19z0">
    <w:name w:val="WW8Num19z0"/>
    <w:rsid w:val="00400FD2"/>
  </w:style>
  <w:style w:type="character" w:customStyle="1" w:styleId="WW8Num19z1">
    <w:name w:val="WW8Num19z1"/>
    <w:rsid w:val="00400FD2"/>
  </w:style>
  <w:style w:type="character" w:customStyle="1" w:styleId="WW8Num19z2">
    <w:name w:val="WW8Num19z2"/>
    <w:rsid w:val="00400FD2"/>
  </w:style>
  <w:style w:type="character" w:customStyle="1" w:styleId="WW8Num19z3">
    <w:name w:val="WW8Num19z3"/>
    <w:rsid w:val="00400FD2"/>
  </w:style>
  <w:style w:type="character" w:customStyle="1" w:styleId="WW8Num19z4">
    <w:name w:val="WW8Num19z4"/>
    <w:rsid w:val="00400FD2"/>
  </w:style>
  <w:style w:type="character" w:customStyle="1" w:styleId="WW8Num19z5">
    <w:name w:val="WW8Num19z5"/>
    <w:rsid w:val="00400FD2"/>
  </w:style>
  <w:style w:type="character" w:customStyle="1" w:styleId="WW8Num19z6">
    <w:name w:val="WW8Num19z6"/>
    <w:rsid w:val="00400FD2"/>
  </w:style>
  <w:style w:type="character" w:customStyle="1" w:styleId="WW8Num19z7">
    <w:name w:val="WW8Num19z7"/>
    <w:rsid w:val="00400FD2"/>
  </w:style>
  <w:style w:type="character" w:customStyle="1" w:styleId="WW8Num19z8">
    <w:name w:val="WW8Num19z8"/>
    <w:rsid w:val="00400FD2"/>
  </w:style>
  <w:style w:type="character" w:customStyle="1" w:styleId="WW8Num20z0">
    <w:name w:val="WW8Num20z0"/>
    <w:rsid w:val="00400FD2"/>
  </w:style>
  <w:style w:type="character" w:customStyle="1" w:styleId="WW8Num20z1">
    <w:name w:val="WW8Num20z1"/>
    <w:rsid w:val="00400FD2"/>
  </w:style>
  <w:style w:type="character" w:customStyle="1" w:styleId="WW8Num20z2">
    <w:name w:val="WW8Num20z2"/>
    <w:rsid w:val="00400FD2"/>
  </w:style>
  <w:style w:type="character" w:customStyle="1" w:styleId="WW8Num20z3">
    <w:name w:val="WW8Num20z3"/>
    <w:rsid w:val="00400FD2"/>
  </w:style>
  <w:style w:type="character" w:customStyle="1" w:styleId="WW8Num20z4">
    <w:name w:val="WW8Num20z4"/>
    <w:rsid w:val="00400FD2"/>
  </w:style>
  <w:style w:type="character" w:customStyle="1" w:styleId="WW8Num20z5">
    <w:name w:val="WW8Num20z5"/>
    <w:rsid w:val="00400FD2"/>
  </w:style>
  <w:style w:type="character" w:customStyle="1" w:styleId="WW8Num20z6">
    <w:name w:val="WW8Num20z6"/>
    <w:rsid w:val="00400FD2"/>
  </w:style>
  <w:style w:type="character" w:customStyle="1" w:styleId="WW8Num20z7">
    <w:name w:val="WW8Num20z7"/>
    <w:rsid w:val="00400FD2"/>
  </w:style>
  <w:style w:type="character" w:customStyle="1" w:styleId="WW8Num20z8">
    <w:name w:val="WW8Num20z8"/>
    <w:rsid w:val="00400FD2"/>
  </w:style>
  <w:style w:type="character" w:customStyle="1" w:styleId="WW8Num21z0">
    <w:name w:val="WW8Num21z0"/>
    <w:rsid w:val="00400FD2"/>
  </w:style>
  <w:style w:type="character" w:customStyle="1" w:styleId="WW8Num21z2">
    <w:name w:val="WW8Num21z2"/>
    <w:rsid w:val="00400FD2"/>
  </w:style>
  <w:style w:type="character" w:customStyle="1" w:styleId="WW8Num21z3">
    <w:name w:val="WW8Num21z3"/>
    <w:rsid w:val="00400FD2"/>
  </w:style>
  <w:style w:type="character" w:customStyle="1" w:styleId="WW8Num21z4">
    <w:name w:val="WW8Num21z4"/>
    <w:rsid w:val="00400FD2"/>
  </w:style>
  <w:style w:type="character" w:customStyle="1" w:styleId="WW8Num21z5">
    <w:name w:val="WW8Num21z5"/>
    <w:rsid w:val="00400FD2"/>
  </w:style>
  <w:style w:type="character" w:customStyle="1" w:styleId="WW8Num21z6">
    <w:name w:val="WW8Num21z6"/>
    <w:rsid w:val="00400FD2"/>
  </w:style>
  <w:style w:type="character" w:customStyle="1" w:styleId="WW8Num21z7">
    <w:name w:val="WW8Num21z7"/>
    <w:rsid w:val="00400FD2"/>
  </w:style>
  <w:style w:type="character" w:customStyle="1" w:styleId="WW8Num21z8">
    <w:name w:val="WW8Num21z8"/>
    <w:rsid w:val="00400FD2"/>
  </w:style>
  <w:style w:type="character" w:customStyle="1" w:styleId="WW8Num22z0">
    <w:name w:val="WW8Num22z0"/>
    <w:rsid w:val="00400FD2"/>
  </w:style>
  <w:style w:type="character" w:customStyle="1" w:styleId="WW8Num22z1">
    <w:name w:val="WW8Num22z1"/>
    <w:rsid w:val="00400FD2"/>
  </w:style>
  <w:style w:type="character" w:customStyle="1" w:styleId="WW8Num22z2">
    <w:name w:val="WW8Num22z2"/>
    <w:rsid w:val="00400FD2"/>
  </w:style>
  <w:style w:type="character" w:customStyle="1" w:styleId="WW8Num22z3">
    <w:name w:val="WW8Num22z3"/>
    <w:rsid w:val="00400FD2"/>
  </w:style>
  <w:style w:type="character" w:customStyle="1" w:styleId="WW8Num22z4">
    <w:name w:val="WW8Num22z4"/>
    <w:rsid w:val="00400FD2"/>
  </w:style>
  <w:style w:type="character" w:customStyle="1" w:styleId="WW8Num22z5">
    <w:name w:val="WW8Num22z5"/>
    <w:rsid w:val="00400FD2"/>
  </w:style>
  <w:style w:type="character" w:customStyle="1" w:styleId="WW8Num22z6">
    <w:name w:val="WW8Num22z6"/>
    <w:rsid w:val="00400FD2"/>
  </w:style>
  <w:style w:type="character" w:customStyle="1" w:styleId="WW8Num22z7">
    <w:name w:val="WW8Num22z7"/>
    <w:rsid w:val="00400FD2"/>
  </w:style>
  <w:style w:type="character" w:customStyle="1" w:styleId="WW8Num22z8">
    <w:name w:val="WW8Num22z8"/>
    <w:rsid w:val="00400FD2"/>
  </w:style>
  <w:style w:type="character" w:customStyle="1" w:styleId="WW8Num23z0">
    <w:name w:val="WW8Num23z0"/>
    <w:rsid w:val="00400FD2"/>
  </w:style>
  <w:style w:type="character" w:customStyle="1" w:styleId="WW8Num23z2">
    <w:name w:val="WW8Num23z2"/>
    <w:rsid w:val="00400FD2"/>
  </w:style>
  <w:style w:type="character" w:customStyle="1" w:styleId="WW8Num23z3">
    <w:name w:val="WW8Num23z3"/>
    <w:rsid w:val="00400FD2"/>
  </w:style>
  <w:style w:type="character" w:customStyle="1" w:styleId="WW8Num23z4">
    <w:name w:val="WW8Num23z4"/>
    <w:rsid w:val="00400FD2"/>
  </w:style>
  <w:style w:type="character" w:customStyle="1" w:styleId="WW8Num23z5">
    <w:name w:val="WW8Num23z5"/>
    <w:rsid w:val="00400FD2"/>
  </w:style>
  <w:style w:type="character" w:customStyle="1" w:styleId="WW8Num23z6">
    <w:name w:val="WW8Num23z6"/>
    <w:rsid w:val="00400FD2"/>
  </w:style>
  <w:style w:type="character" w:customStyle="1" w:styleId="WW8Num23z7">
    <w:name w:val="WW8Num23z7"/>
    <w:rsid w:val="00400FD2"/>
  </w:style>
  <w:style w:type="character" w:customStyle="1" w:styleId="WW8Num23z8">
    <w:name w:val="WW8Num23z8"/>
    <w:rsid w:val="00400FD2"/>
  </w:style>
  <w:style w:type="character" w:customStyle="1" w:styleId="WW8Num24z0">
    <w:name w:val="WW8Num24z0"/>
    <w:rsid w:val="00400FD2"/>
  </w:style>
  <w:style w:type="character" w:customStyle="1" w:styleId="WW8Num24z1">
    <w:name w:val="WW8Num24z1"/>
    <w:rsid w:val="00400FD2"/>
  </w:style>
  <w:style w:type="character" w:customStyle="1" w:styleId="WW8Num24z2">
    <w:name w:val="WW8Num24z2"/>
    <w:rsid w:val="00400FD2"/>
  </w:style>
  <w:style w:type="character" w:customStyle="1" w:styleId="WW8Num24z3">
    <w:name w:val="WW8Num24z3"/>
    <w:rsid w:val="00400FD2"/>
  </w:style>
  <w:style w:type="character" w:customStyle="1" w:styleId="WW8Num24z4">
    <w:name w:val="WW8Num24z4"/>
    <w:rsid w:val="00400FD2"/>
  </w:style>
  <w:style w:type="character" w:customStyle="1" w:styleId="WW8Num24z5">
    <w:name w:val="WW8Num24z5"/>
    <w:rsid w:val="00400FD2"/>
  </w:style>
  <w:style w:type="character" w:customStyle="1" w:styleId="WW8Num24z6">
    <w:name w:val="WW8Num24z6"/>
    <w:rsid w:val="00400FD2"/>
  </w:style>
  <w:style w:type="character" w:customStyle="1" w:styleId="WW8Num24z7">
    <w:name w:val="WW8Num24z7"/>
    <w:rsid w:val="00400FD2"/>
  </w:style>
  <w:style w:type="character" w:customStyle="1" w:styleId="WW8Num24z8">
    <w:name w:val="WW8Num24z8"/>
    <w:rsid w:val="00400FD2"/>
  </w:style>
  <w:style w:type="character" w:customStyle="1" w:styleId="WW8Num25z0">
    <w:name w:val="WW8Num25z0"/>
    <w:rsid w:val="00400FD2"/>
  </w:style>
  <w:style w:type="character" w:customStyle="1" w:styleId="WW8Num26z0">
    <w:name w:val="WW8Num26z0"/>
    <w:rsid w:val="00400FD2"/>
  </w:style>
  <w:style w:type="character" w:customStyle="1" w:styleId="WW8Num26z1">
    <w:name w:val="WW8Num26z1"/>
    <w:rsid w:val="00400FD2"/>
  </w:style>
  <w:style w:type="character" w:customStyle="1" w:styleId="WW8Num26z2">
    <w:name w:val="WW8Num26z2"/>
    <w:rsid w:val="00400FD2"/>
  </w:style>
  <w:style w:type="character" w:customStyle="1" w:styleId="WW8Num26z3">
    <w:name w:val="WW8Num26z3"/>
    <w:rsid w:val="00400FD2"/>
  </w:style>
  <w:style w:type="character" w:customStyle="1" w:styleId="WW8Num26z4">
    <w:name w:val="WW8Num26z4"/>
    <w:rsid w:val="00400FD2"/>
  </w:style>
  <w:style w:type="character" w:customStyle="1" w:styleId="WW8Num26z5">
    <w:name w:val="WW8Num26z5"/>
    <w:rsid w:val="00400FD2"/>
  </w:style>
  <w:style w:type="character" w:customStyle="1" w:styleId="WW8Num26z6">
    <w:name w:val="WW8Num26z6"/>
    <w:rsid w:val="00400FD2"/>
  </w:style>
  <w:style w:type="character" w:customStyle="1" w:styleId="WW8Num26z7">
    <w:name w:val="WW8Num26z7"/>
    <w:rsid w:val="00400FD2"/>
  </w:style>
  <w:style w:type="character" w:customStyle="1" w:styleId="WW8Num26z8">
    <w:name w:val="WW8Num26z8"/>
    <w:rsid w:val="00400FD2"/>
  </w:style>
  <w:style w:type="character" w:customStyle="1" w:styleId="12">
    <w:name w:val="Основной шрифт абзаца1"/>
    <w:rsid w:val="00400FD2"/>
  </w:style>
  <w:style w:type="character" w:styleId="af">
    <w:name w:val="Hyperlink"/>
    <w:uiPriority w:val="99"/>
    <w:rsid w:val="00400FD2"/>
    <w:rPr>
      <w:color w:val="0000FF"/>
      <w:u w:val="single"/>
    </w:rPr>
  </w:style>
  <w:style w:type="character" w:styleId="af0">
    <w:name w:val="FollowedHyperlink"/>
    <w:uiPriority w:val="99"/>
    <w:rsid w:val="00400FD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00FD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00FD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00FD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00FD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00FD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00FD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00FD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00FD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00FD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00FD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00FD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00FD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00FD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00FD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00FD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00FD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0FD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00FD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00FD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00FD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00FD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00FD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00FD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00FD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00FD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00FD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00F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00FD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00FD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00FD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00FD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00FD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00FD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00FD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00FD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00FD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00FD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00FD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00FD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00FD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00FD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00FD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00FD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00FD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00FD2"/>
  </w:style>
  <w:style w:type="numbering" w:customStyle="1" w:styleId="25">
    <w:name w:val="Нет списка2"/>
    <w:next w:val="a2"/>
    <w:uiPriority w:val="99"/>
    <w:semiHidden/>
    <w:unhideWhenUsed/>
    <w:rsid w:val="00400FD2"/>
  </w:style>
  <w:style w:type="paragraph" w:customStyle="1" w:styleId="xl136">
    <w:name w:val="xl13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00F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00FD2"/>
  </w:style>
  <w:style w:type="numbering" w:customStyle="1" w:styleId="42">
    <w:name w:val="Нет списка4"/>
    <w:next w:val="a2"/>
    <w:uiPriority w:val="99"/>
    <w:semiHidden/>
    <w:unhideWhenUsed/>
    <w:rsid w:val="00400FD2"/>
  </w:style>
  <w:style w:type="numbering" w:customStyle="1" w:styleId="52">
    <w:name w:val="Нет списка5"/>
    <w:next w:val="a2"/>
    <w:uiPriority w:val="99"/>
    <w:semiHidden/>
    <w:unhideWhenUsed/>
    <w:rsid w:val="00400FD2"/>
  </w:style>
  <w:style w:type="paragraph" w:customStyle="1" w:styleId="xl142">
    <w:name w:val="xl14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00FD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00F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00F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00FD2"/>
  </w:style>
  <w:style w:type="paragraph" w:customStyle="1" w:styleId="xl191">
    <w:name w:val="xl191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00FD2"/>
  </w:style>
  <w:style w:type="paragraph" w:customStyle="1" w:styleId="xl192">
    <w:name w:val="xl192"/>
    <w:basedOn w:val="a"/>
    <w:rsid w:val="00400FD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00F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00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00F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00FD2"/>
    <w:rPr>
      <w:b/>
      <w:bCs/>
    </w:rPr>
  </w:style>
  <w:style w:type="character" w:styleId="af9">
    <w:name w:val="Intense Emphasis"/>
    <w:uiPriority w:val="21"/>
    <w:qFormat/>
    <w:rsid w:val="00400FD2"/>
    <w:rPr>
      <w:i/>
      <w:iCs/>
      <w:color w:val="5B9BD5"/>
    </w:rPr>
  </w:style>
  <w:style w:type="character" w:styleId="afa">
    <w:name w:val="Subtle Emphasis"/>
    <w:uiPriority w:val="19"/>
    <w:qFormat/>
    <w:rsid w:val="00400FD2"/>
    <w:rPr>
      <w:i/>
      <w:iCs/>
      <w:color w:val="404040"/>
    </w:rPr>
  </w:style>
  <w:style w:type="character" w:styleId="afb">
    <w:name w:val="Subtle Reference"/>
    <w:uiPriority w:val="31"/>
    <w:qFormat/>
    <w:rsid w:val="00400FD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00FD2"/>
  </w:style>
  <w:style w:type="paragraph" w:styleId="afc">
    <w:name w:val="Body Text First Indent"/>
    <w:basedOn w:val="ac"/>
    <w:link w:val="afd"/>
    <w:uiPriority w:val="99"/>
    <w:semiHidden/>
    <w:unhideWhenUsed/>
    <w:rsid w:val="00400FD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00FD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123</Pages>
  <Words>21072</Words>
  <Characters>120115</Characters>
  <Application>Microsoft Office Word</Application>
  <DocSecurity>0</DocSecurity>
  <Lines>1000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2026-03-18T07:44:00Z</dcterms:created>
  <dcterms:modified xsi:type="dcterms:W3CDTF">2026-03-18T07:45:00Z</dcterms:modified>
</cp:coreProperties>
</file>